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B5D" w:rsidRDefault="00F945C2" w:rsidP="00D36986">
      <w:pPr>
        <w:pStyle w:val="a5"/>
        <w:rPr>
          <w:rFonts w:ascii="Times New Roman" w:hAnsi="Times New Roman"/>
          <w:sz w:val="24"/>
          <w:u w:val="none"/>
        </w:rPr>
      </w:pPr>
      <w:r>
        <w:rPr>
          <w:rFonts w:ascii="Times New Roman" w:hAnsi="Times New Roman"/>
          <w:sz w:val="24"/>
          <w:u w:val="none"/>
        </w:rPr>
        <w:t xml:space="preserve">  </w:t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>
        <w:rPr>
          <w:rFonts w:ascii="Times New Roman" w:hAnsi="Times New Roman"/>
          <w:sz w:val="24"/>
          <w:u w:val="none"/>
        </w:rPr>
        <w:t xml:space="preserve">                            </w:t>
      </w:r>
      <w:r w:rsidR="00E07F06">
        <w:rPr>
          <w:rFonts w:ascii="Times New Roman" w:hAnsi="Times New Roman"/>
          <w:sz w:val="24"/>
          <w:u w:val="none"/>
        </w:rPr>
        <w:t xml:space="preserve">        </w:t>
      </w:r>
      <w:r w:rsidR="00D07434" w:rsidRPr="00CD1A6D">
        <w:rPr>
          <w:rFonts w:ascii="Times New Roman" w:hAnsi="Times New Roman"/>
          <w:b w:val="0"/>
          <w:i/>
          <w:sz w:val="24"/>
          <w:u w:val="none"/>
        </w:rPr>
        <w:tab/>
      </w:r>
      <w:r w:rsidR="00D07434" w:rsidRPr="00CD1A6D">
        <w:rPr>
          <w:rFonts w:ascii="Times New Roman" w:hAnsi="Times New Roman"/>
          <w:b w:val="0"/>
          <w:i/>
          <w:sz w:val="24"/>
          <w:u w:val="none"/>
        </w:rPr>
        <w:tab/>
      </w:r>
      <w:r w:rsidR="00D07434" w:rsidRPr="00CD1A6D">
        <w:rPr>
          <w:rFonts w:ascii="Times New Roman" w:hAnsi="Times New Roman"/>
          <w:b w:val="0"/>
          <w:i/>
          <w:sz w:val="24"/>
          <w:u w:val="none"/>
        </w:rPr>
        <w:tab/>
      </w:r>
      <w:r w:rsidR="00A20D5F">
        <w:rPr>
          <w:rFonts w:ascii="Times New Roman" w:hAnsi="Times New Roman"/>
          <w:sz w:val="24"/>
          <w:u w:val="none"/>
        </w:rPr>
        <w:tab/>
      </w:r>
      <w:r w:rsidR="00A20D5F">
        <w:rPr>
          <w:rFonts w:ascii="Times New Roman" w:hAnsi="Times New Roman"/>
          <w:sz w:val="24"/>
          <w:u w:val="none"/>
        </w:rPr>
        <w:tab/>
      </w:r>
      <w:r w:rsidR="00A20D5F">
        <w:rPr>
          <w:rFonts w:ascii="Times New Roman" w:hAnsi="Times New Roman"/>
          <w:sz w:val="24"/>
          <w:u w:val="none"/>
        </w:rPr>
        <w:tab/>
      </w:r>
      <w:r w:rsidR="00A20D5F">
        <w:rPr>
          <w:rFonts w:ascii="Times New Roman" w:hAnsi="Times New Roman"/>
          <w:sz w:val="24"/>
          <w:u w:val="none"/>
        </w:rPr>
        <w:tab/>
      </w:r>
    </w:p>
    <w:p w:rsidR="00CD1A6D" w:rsidRPr="00F13081" w:rsidRDefault="00A20D5F" w:rsidP="00D36986">
      <w:pPr>
        <w:pStyle w:val="a5"/>
        <w:rPr>
          <w:rFonts w:ascii="Times New Roman" w:hAnsi="Times New Roman"/>
          <w:b w:val="0"/>
          <w:i/>
          <w:sz w:val="24"/>
          <w:u w:val="none"/>
        </w:rPr>
      </w:pPr>
      <w:r>
        <w:rPr>
          <w:rFonts w:ascii="Times New Roman" w:hAnsi="Times New Roman"/>
          <w:sz w:val="24"/>
          <w:u w:val="none"/>
        </w:rPr>
        <w:tab/>
      </w:r>
      <w:r>
        <w:rPr>
          <w:rFonts w:ascii="Times New Roman" w:hAnsi="Times New Roman"/>
          <w:sz w:val="24"/>
          <w:u w:val="none"/>
        </w:rPr>
        <w:tab/>
      </w:r>
      <w:r>
        <w:rPr>
          <w:rFonts w:ascii="Times New Roman" w:hAnsi="Times New Roman"/>
          <w:sz w:val="24"/>
          <w:u w:val="none"/>
        </w:rPr>
        <w:tab/>
      </w:r>
      <w:r>
        <w:rPr>
          <w:rFonts w:ascii="Times New Roman" w:hAnsi="Times New Roman"/>
          <w:sz w:val="24"/>
          <w:u w:val="none"/>
        </w:rPr>
        <w:tab/>
      </w:r>
      <w:r w:rsidR="00F13081">
        <w:rPr>
          <w:rFonts w:ascii="Times New Roman" w:hAnsi="Times New Roman"/>
          <w:sz w:val="24"/>
          <w:u w:val="none"/>
        </w:rPr>
        <w:tab/>
      </w:r>
      <w:r w:rsidR="00F13081">
        <w:rPr>
          <w:rFonts w:ascii="Times New Roman" w:hAnsi="Times New Roman"/>
          <w:sz w:val="24"/>
          <w:u w:val="none"/>
        </w:rPr>
        <w:tab/>
      </w:r>
      <w:r w:rsidR="00F13081">
        <w:rPr>
          <w:rFonts w:ascii="Times New Roman" w:hAnsi="Times New Roman"/>
          <w:sz w:val="24"/>
          <w:u w:val="none"/>
        </w:rPr>
        <w:tab/>
      </w:r>
      <w:r w:rsidR="00F13081">
        <w:rPr>
          <w:rFonts w:ascii="Times New Roman" w:hAnsi="Times New Roman"/>
          <w:sz w:val="24"/>
          <w:u w:val="none"/>
        </w:rPr>
        <w:tab/>
      </w:r>
      <w:r w:rsidR="00F13081">
        <w:rPr>
          <w:rFonts w:ascii="Times New Roman" w:hAnsi="Times New Roman"/>
          <w:sz w:val="24"/>
          <w:u w:val="none"/>
        </w:rPr>
        <w:tab/>
      </w:r>
      <w:r w:rsidR="00F13081" w:rsidRPr="00F13081">
        <w:rPr>
          <w:rFonts w:ascii="Times New Roman" w:hAnsi="Times New Roman"/>
          <w:b w:val="0"/>
          <w:i/>
          <w:sz w:val="24"/>
          <w:u w:val="none"/>
        </w:rPr>
        <w:t>проект</w:t>
      </w:r>
    </w:p>
    <w:p w:rsidR="00B66B11" w:rsidRPr="001207BE" w:rsidRDefault="00F17578" w:rsidP="00BC55BF">
      <w:pPr>
        <w:pStyle w:val="a5"/>
        <w:rPr>
          <w:rFonts w:ascii="Times New Roman" w:hAnsi="Times New Roman"/>
          <w:b w:val="0"/>
          <w:i/>
          <w:sz w:val="24"/>
          <w:u w:val="none"/>
        </w:rPr>
      </w:pPr>
      <w:r>
        <w:rPr>
          <w:rFonts w:ascii="Times New Roman" w:hAnsi="Times New Roman"/>
          <w:sz w:val="24"/>
          <w:u w:val="none"/>
          <w:lang w:val="en-US"/>
        </w:rPr>
        <w:t xml:space="preserve">                                          </w:t>
      </w:r>
      <w:r w:rsidR="001207BE">
        <w:rPr>
          <w:rFonts w:ascii="Times New Roman" w:hAnsi="Times New Roman"/>
          <w:sz w:val="24"/>
          <w:u w:val="none"/>
          <w:lang w:val="en-US"/>
        </w:rPr>
        <w:tab/>
      </w:r>
      <w:r w:rsidR="001207BE">
        <w:rPr>
          <w:rFonts w:ascii="Times New Roman" w:hAnsi="Times New Roman"/>
          <w:sz w:val="24"/>
          <w:u w:val="none"/>
          <w:lang w:val="en-US"/>
        </w:rPr>
        <w:tab/>
      </w:r>
      <w:r w:rsidR="001207BE">
        <w:rPr>
          <w:rFonts w:ascii="Times New Roman" w:hAnsi="Times New Roman"/>
          <w:sz w:val="24"/>
          <w:u w:val="none"/>
          <w:lang w:val="en-US"/>
        </w:rPr>
        <w:tab/>
      </w:r>
      <w:r w:rsidR="001207BE">
        <w:rPr>
          <w:rFonts w:ascii="Times New Roman" w:hAnsi="Times New Roman"/>
          <w:sz w:val="24"/>
          <w:u w:val="none"/>
          <w:lang w:val="en-US"/>
        </w:rPr>
        <w:tab/>
      </w:r>
      <w:r w:rsidR="001207BE">
        <w:rPr>
          <w:rFonts w:ascii="Times New Roman" w:hAnsi="Times New Roman"/>
          <w:sz w:val="24"/>
          <w:u w:val="none"/>
          <w:lang w:val="en-US"/>
        </w:rPr>
        <w:tab/>
      </w:r>
      <w:r w:rsidR="001207BE">
        <w:rPr>
          <w:rFonts w:ascii="Times New Roman" w:hAnsi="Times New Roman"/>
          <w:sz w:val="24"/>
          <w:u w:val="none"/>
          <w:lang w:val="en-US"/>
        </w:rPr>
        <w:tab/>
      </w:r>
      <w:r w:rsidR="001207BE">
        <w:rPr>
          <w:rFonts w:ascii="Times New Roman" w:hAnsi="Times New Roman"/>
          <w:sz w:val="24"/>
          <w:u w:val="none"/>
          <w:lang w:val="en-US"/>
        </w:rPr>
        <w:tab/>
      </w:r>
    </w:p>
    <w:p w:rsidR="00D36986" w:rsidRPr="00121E51" w:rsidRDefault="008F2A15" w:rsidP="00E767CB">
      <w:pPr>
        <w:pStyle w:val="a5"/>
        <w:ind w:left="2832" w:firstLine="0"/>
        <w:jc w:val="left"/>
        <w:rPr>
          <w:rFonts w:ascii="Times New Roman" w:hAnsi="Times New Roman"/>
          <w:sz w:val="24"/>
          <w:u w:val="none"/>
        </w:rPr>
      </w:pPr>
      <w:r>
        <w:rPr>
          <w:rFonts w:ascii="Times New Roman" w:hAnsi="Times New Roman"/>
          <w:sz w:val="24"/>
          <w:u w:val="none"/>
        </w:rPr>
        <w:t xml:space="preserve">    </w:t>
      </w:r>
      <w:r w:rsidR="00A117BC" w:rsidRPr="00BC55BF">
        <w:rPr>
          <w:rFonts w:ascii="Times New Roman" w:hAnsi="Times New Roman"/>
          <w:sz w:val="24"/>
          <w:u w:val="none"/>
        </w:rPr>
        <w:t xml:space="preserve">ДОГОВОР  № </w:t>
      </w:r>
      <w:r w:rsidR="00D34464">
        <w:rPr>
          <w:rFonts w:ascii="Times New Roman" w:hAnsi="Times New Roman"/>
          <w:sz w:val="24"/>
          <w:u w:val="none"/>
        </w:rPr>
        <w:t xml:space="preserve">СЗДП </w:t>
      </w:r>
      <w:r w:rsidR="00F56290">
        <w:rPr>
          <w:rFonts w:ascii="Times New Roman" w:hAnsi="Times New Roman"/>
          <w:sz w:val="24"/>
          <w:u w:val="none"/>
          <w:lang w:val="en-US"/>
        </w:rPr>
        <w:t xml:space="preserve"> </w:t>
      </w:r>
      <w:r w:rsidR="00121E51">
        <w:rPr>
          <w:rFonts w:ascii="Times New Roman" w:hAnsi="Times New Roman"/>
          <w:sz w:val="24"/>
          <w:u w:val="none"/>
        </w:rPr>
        <w:t>….</w:t>
      </w:r>
    </w:p>
    <w:p w:rsidR="007213E0" w:rsidRDefault="007213E0" w:rsidP="007213E0">
      <w:pPr>
        <w:pStyle w:val="a5"/>
        <w:ind w:left="2112" w:firstLine="12"/>
        <w:jc w:val="left"/>
        <w:rPr>
          <w:rFonts w:ascii="Times New Roman" w:hAnsi="Times New Roman"/>
          <w:sz w:val="24"/>
          <w:u w:val="none"/>
        </w:rPr>
      </w:pPr>
      <w:r>
        <w:rPr>
          <w:rFonts w:ascii="Times New Roman" w:hAnsi="Times New Roman"/>
          <w:sz w:val="24"/>
          <w:u w:val="none"/>
        </w:rPr>
        <w:t xml:space="preserve">     </w:t>
      </w:r>
      <w:r w:rsidR="00D36986" w:rsidRPr="00BC55BF">
        <w:rPr>
          <w:rFonts w:ascii="Times New Roman" w:hAnsi="Times New Roman"/>
          <w:sz w:val="24"/>
          <w:u w:val="none"/>
        </w:rPr>
        <w:t xml:space="preserve">ЗА ПРОДАЖБА НА СТОЯЩА </w:t>
      </w:r>
    </w:p>
    <w:p w:rsidR="00D36986" w:rsidRPr="00BC55BF" w:rsidRDefault="007213E0" w:rsidP="007213E0">
      <w:pPr>
        <w:pStyle w:val="a5"/>
        <w:jc w:val="left"/>
        <w:rPr>
          <w:rFonts w:ascii="Times New Roman" w:hAnsi="Times New Roman"/>
          <w:sz w:val="24"/>
          <w:u w:val="none"/>
        </w:rPr>
      </w:pPr>
      <w:r>
        <w:rPr>
          <w:rFonts w:ascii="Times New Roman" w:hAnsi="Times New Roman"/>
          <w:sz w:val="24"/>
          <w:u w:val="none"/>
        </w:rPr>
        <w:t xml:space="preserve">                                 </w:t>
      </w:r>
      <w:r w:rsidR="00D36986" w:rsidRPr="00BC55BF">
        <w:rPr>
          <w:rFonts w:ascii="Times New Roman" w:hAnsi="Times New Roman"/>
          <w:sz w:val="24"/>
          <w:u w:val="none"/>
        </w:rPr>
        <w:t xml:space="preserve">ДЪРВЕСИНА НА КОРЕН </w:t>
      </w:r>
    </w:p>
    <w:p w:rsidR="00D36986" w:rsidRDefault="00D36986" w:rsidP="00BC55BF">
      <w:pPr>
        <w:pStyle w:val="a5"/>
        <w:jc w:val="both"/>
        <w:rPr>
          <w:rFonts w:ascii="Times New Roman" w:hAnsi="Times New Roman"/>
          <w:sz w:val="24"/>
          <w:u w:val="none"/>
        </w:rPr>
      </w:pPr>
    </w:p>
    <w:p w:rsidR="00D36986" w:rsidRPr="00BC55BF" w:rsidRDefault="00D36986" w:rsidP="00BC55BF">
      <w:pPr>
        <w:pStyle w:val="11"/>
        <w:spacing w:before="0" w:after="0"/>
        <w:jc w:val="both"/>
        <w:rPr>
          <w:b/>
        </w:rPr>
      </w:pPr>
      <w:r w:rsidRPr="00BC55BF">
        <w:tab/>
        <w:t>Днес</w:t>
      </w:r>
      <w:r w:rsidR="00A117BC" w:rsidRPr="00BC55BF">
        <w:t xml:space="preserve">, </w:t>
      </w:r>
      <w:r w:rsidR="00121E51">
        <w:t>……………….</w:t>
      </w:r>
      <w:r w:rsidRPr="00BC55BF">
        <w:t xml:space="preserve">г., в гр. </w:t>
      </w:r>
      <w:r w:rsidR="00F96F78" w:rsidRPr="00BC55BF">
        <w:t>Враца</w:t>
      </w:r>
      <w:r w:rsidRPr="00BC55BF">
        <w:t xml:space="preserve">, </w:t>
      </w:r>
      <w:r w:rsidR="006C5EC0">
        <w:t>на основание чл. 79</w:t>
      </w:r>
      <w:r w:rsidR="00DE5937">
        <w:rPr>
          <w:lang w:val="en-US"/>
        </w:rPr>
        <w:t xml:space="preserve">, </w:t>
      </w:r>
      <w:r w:rsidR="00DE5937">
        <w:t>ал. 1</w:t>
      </w:r>
      <w:r w:rsidR="006C5EC0">
        <w:t xml:space="preserve"> 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продукти, </w:t>
      </w:r>
      <w:r w:rsidRPr="00BC55BF">
        <w:t xml:space="preserve">се сключи настоящият </w:t>
      </w:r>
      <w:r w:rsidR="008124CF">
        <w:t xml:space="preserve">дългосрочен </w:t>
      </w:r>
      <w:r w:rsidRPr="00BC55BF">
        <w:t>договор между:</w:t>
      </w:r>
    </w:p>
    <w:p w:rsidR="00D36986" w:rsidRPr="00BC55BF" w:rsidRDefault="00D36986" w:rsidP="00BC55BF">
      <w:pPr>
        <w:pStyle w:val="a5"/>
        <w:jc w:val="both"/>
        <w:rPr>
          <w:rFonts w:ascii="Times New Roman" w:hAnsi="Times New Roman"/>
          <w:b w:val="0"/>
          <w:sz w:val="24"/>
          <w:u w:val="none"/>
        </w:rPr>
      </w:pPr>
    </w:p>
    <w:p w:rsidR="00D36986" w:rsidRPr="00BC55BF" w:rsidRDefault="00D36986" w:rsidP="00BC55BF">
      <w:pPr>
        <w:pStyle w:val="a5"/>
        <w:jc w:val="both"/>
        <w:rPr>
          <w:rFonts w:ascii="Times New Roman" w:hAnsi="Times New Roman"/>
          <w:b w:val="0"/>
          <w:sz w:val="24"/>
          <w:u w:val="none"/>
        </w:rPr>
      </w:pPr>
      <w:r w:rsidRPr="00BC55BF">
        <w:rPr>
          <w:rFonts w:ascii="Times New Roman" w:hAnsi="Times New Roman"/>
          <w:sz w:val="24"/>
          <w:u w:val="none"/>
        </w:rPr>
        <w:t>1.</w:t>
      </w:r>
      <w:r w:rsidRPr="00BC55BF">
        <w:rPr>
          <w:rFonts w:ascii="Times New Roman" w:hAnsi="Times New Roman"/>
          <w:b w:val="0"/>
          <w:sz w:val="24"/>
          <w:u w:val="none"/>
        </w:rPr>
        <w:t xml:space="preserve"> </w:t>
      </w:r>
      <w:r w:rsidR="00ED20F1" w:rsidRPr="00BC55BF">
        <w:rPr>
          <w:rFonts w:ascii="Times New Roman" w:hAnsi="Times New Roman"/>
          <w:sz w:val="24"/>
          <w:u w:val="none"/>
        </w:rPr>
        <w:t>„СЕВЕРОЗАПАДНО ДЪРЖАВНО ПРЕДПРИЯТИЕ” ДП</w:t>
      </w:r>
      <w:r w:rsidR="00ED20F1" w:rsidRPr="00BC55BF">
        <w:rPr>
          <w:rFonts w:ascii="Times New Roman" w:hAnsi="Times New Roman"/>
          <w:b w:val="0"/>
          <w:sz w:val="24"/>
          <w:u w:val="none"/>
        </w:rPr>
        <w:t xml:space="preserve"> </w:t>
      </w:r>
      <w:r w:rsidR="00571412" w:rsidRPr="00BC55BF">
        <w:rPr>
          <w:rFonts w:ascii="Times New Roman" w:hAnsi="Times New Roman"/>
          <w:b w:val="0"/>
          <w:sz w:val="24"/>
          <w:u w:val="none"/>
        </w:rPr>
        <w:t xml:space="preserve">с </w:t>
      </w:r>
      <w:r w:rsidR="002328D0" w:rsidRPr="00BC55BF">
        <w:rPr>
          <w:rFonts w:ascii="Times New Roman" w:hAnsi="Times New Roman"/>
          <w:b w:val="0"/>
          <w:sz w:val="24"/>
          <w:u w:val="none"/>
        </w:rPr>
        <w:t xml:space="preserve">ЕИК: 201617476, </w:t>
      </w:r>
      <w:r w:rsidR="0034146B">
        <w:rPr>
          <w:rFonts w:ascii="Times New Roman" w:hAnsi="Times New Roman"/>
          <w:b w:val="0"/>
          <w:sz w:val="24"/>
          <w:u w:val="none"/>
        </w:rPr>
        <w:t xml:space="preserve">със седалище и </w:t>
      </w:r>
      <w:r w:rsidR="00ED20F1" w:rsidRPr="00BC55BF">
        <w:rPr>
          <w:rFonts w:ascii="Times New Roman" w:hAnsi="Times New Roman"/>
          <w:b w:val="0"/>
          <w:sz w:val="24"/>
          <w:u w:val="none"/>
        </w:rPr>
        <w:t>адрес</w:t>
      </w:r>
      <w:r w:rsidR="0034146B">
        <w:rPr>
          <w:rFonts w:ascii="Times New Roman" w:hAnsi="Times New Roman"/>
          <w:b w:val="0"/>
          <w:sz w:val="24"/>
          <w:u w:val="none"/>
        </w:rPr>
        <w:t xml:space="preserve"> на управление</w:t>
      </w:r>
      <w:r w:rsidR="00ED20F1" w:rsidRPr="00BC55BF">
        <w:rPr>
          <w:rFonts w:ascii="Times New Roman" w:hAnsi="Times New Roman"/>
          <w:b w:val="0"/>
          <w:sz w:val="24"/>
          <w:u w:val="none"/>
        </w:rPr>
        <w:t>: гр.</w:t>
      </w:r>
      <w:r w:rsidR="00DA7DAB" w:rsidRPr="00BC55BF">
        <w:rPr>
          <w:rFonts w:ascii="Times New Roman" w:hAnsi="Times New Roman"/>
          <w:b w:val="0"/>
          <w:sz w:val="24"/>
          <w:u w:val="none"/>
          <w:lang w:val="en-US"/>
        </w:rPr>
        <w:t xml:space="preserve"> </w:t>
      </w:r>
      <w:r w:rsidR="00ED20F1" w:rsidRPr="00BC55BF">
        <w:rPr>
          <w:rFonts w:ascii="Times New Roman" w:hAnsi="Times New Roman"/>
          <w:b w:val="0"/>
          <w:sz w:val="24"/>
          <w:u w:val="none"/>
        </w:rPr>
        <w:t xml:space="preserve">Враца, бул. „Христо Ботев” № 2, ет.3, представлявано от инж. </w:t>
      </w:r>
      <w:r w:rsidR="00BF33A7">
        <w:rPr>
          <w:rFonts w:ascii="Times New Roman" w:hAnsi="Times New Roman"/>
          <w:b w:val="0"/>
          <w:sz w:val="24"/>
          <w:u w:val="none"/>
        </w:rPr>
        <w:t xml:space="preserve">Веселин Нинов - </w:t>
      </w:r>
      <w:r w:rsidR="00ED20F1" w:rsidRPr="00BC55BF">
        <w:rPr>
          <w:rFonts w:ascii="Times New Roman" w:hAnsi="Times New Roman"/>
          <w:b w:val="0"/>
          <w:sz w:val="24"/>
          <w:u w:val="none"/>
        </w:rPr>
        <w:t xml:space="preserve">директор, </w:t>
      </w:r>
      <w:r w:rsidR="00C16836">
        <w:rPr>
          <w:rFonts w:ascii="Times New Roman" w:hAnsi="Times New Roman"/>
          <w:b w:val="0"/>
          <w:sz w:val="24"/>
          <w:u w:val="none"/>
        </w:rPr>
        <w:t xml:space="preserve">с гл. счетоводител Мария Николова, </w:t>
      </w:r>
      <w:r w:rsidR="00ED20F1" w:rsidRPr="00BC55BF">
        <w:rPr>
          <w:rFonts w:ascii="Times New Roman" w:hAnsi="Times New Roman"/>
          <w:b w:val="0"/>
          <w:sz w:val="24"/>
          <w:u w:val="none"/>
        </w:rPr>
        <w:t xml:space="preserve">наричано </w:t>
      </w:r>
      <w:r w:rsidR="00ED20F1" w:rsidRPr="00BC55BF">
        <w:rPr>
          <w:rFonts w:ascii="Times New Roman" w:hAnsi="Times New Roman"/>
          <w:b w:val="0"/>
          <w:noProof/>
          <w:sz w:val="24"/>
          <w:u w:val="none"/>
        </w:rPr>
        <w:t>по</w:t>
      </w:r>
      <w:r w:rsidR="00CB7D27" w:rsidRPr="00BC55BF">
        <w:rPr>
          <w:rFonts w:ascii="Times New Roman" w:hAnsi="Times New Roman"/>
          <w:b w:val="0"/>
          <w:noProof/>
          <w:sz w:val="24"/>
          <w:u w:val="none"/>
        </w:rPr>
        <w:t>-</w:t>
      </w:r>
      <w:r w:rsidR="00ED20F1" w:rsidRPr="00BC55BF">
        <w:rPr>
          <w:rFonts w:ascii="Times New Roman" w:hAnsi="Times New Roman"/>
          <w:b w:val="0"/>
          <w:noProof/>
          <w:sz w:val="24"/>
          <w:u w:val="none"/>
        </w:rPr>
        <w:t xml:space="preserve"> долу </w:t>
      </w:r>
      <w:r w:rsidR="00CB7D27" w:rsidRPr="00BC55BF">
        <w:rPr>
          <w:rFonts w:ascii="Times New Roman" w:hAnsi="Times New Roman"/>
          <w:b w:val="0"/>
          <w:noProof/>
          <w:sz w:val="24"/>
          <w:u w:val="none"/>
        </w:rPr>
        <w:t xml:space="preserve"> </w:t>
      </w:r>
      <w:r w:rsidR="00ED20F1" w:rsidRPr="00BC55BF">
        <w:rPr>
          <w:rFonts w:ascii="Times New Roman" w:hAnsi="Times New Roman"/>
          <w:sz w:val="24"/>
          <w:u w:val="none"/>
        </w:rPr>
        <w:t>ПРОДАВАЧ</w:t>
      </w:r>
      <w:r w:rsidR="00ED20F1" w:rsidRPr="00BC55BF">
        <w:rPr>
          <w:rFonts w:ascii="Times New Roman" w:hAnsi="Times New Roman"/>
          <w:b w:val="0"/>
          <w:sz w:val="24"/>
          <w:u w:val="none"/>
        </w:rPr>
        <w:t xml:space="preserve"> </w:t>
      </w:r>
      <w:r w:rsidRPr="00BC55BF">
        <w:rPr>
          <w:rFonts w:ascii="Times New Roman" w:hAnsi="Times New Roman"/>
          <w:b w:val="0"/>
          <w:sz w:val="24"/>
          <w:u w:val="none"/>
        </w:rPr>
        <w:t xml:space="preserve"> от една страна </w:t>
      </w:r>
    </w:p>
    <w:p w:rsidR="00D36986" w:rsidRPr="00BC55BF" w:rsidRDefault="00D36986" w:rsidP="00BC55BF">
      <w:pPr>
        <w:pStyle w:val="a3"/>
        <w:rPr>
          <w:rFonts w:ascii="Times New Roman" w:hAnsi="Times New Roman"/>
          <w:sz w:val="24"/>
          <w:szCs w:val="24"/>
        </w:rPr>
      </w:pPr>
      <w:r w:rsidRPr="00BC55BF">
        <w:rPr>
          <w:rFonts w:ascii="Times New Roman" w:hAnsi="Times New Roman"/>
          <w:sz w:val="24"/>
          <w:szCs w:val="24"/>
        </w:rPr>
        <w:tab/>
      </w:r>
    </w:p>
    <w:p w:rsidR="00D36986" w:rsidRDefault="00765B5D" w:rsidP="00BC55BF">
      <w:pPr>
        <w:pStyle w:val="a3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</w:p>
    <w:p w:rsidR="00765B5D" w:rsidRPr="00BC55BF" w:rsidRDefault="00765B5D" w:rsidP="00BC55BF">
      <w:pPr>
        <w:pStyle w:val="a3"/>
        <w:ind w:firstLine="720"/>
        <w:rPr>
          <w:rFonts w:ascii="Times New Roman" w:hAnsi="Times New Roman"/>
          <w:sz w:val="24"/>
          <w:szCs w:val="24"/>
        </w:rPr>
      </w:pPr>
    </w:p>
    <w:p w:rsidR="00FA6CA9" w:rsidRDefault="00D36986" w:rsidP="00FA6CA9">
      <w:pPr>
        <w:pStyle w:val="11"/>
        <w:spacing w:before="0" w:after="0"/>
        <w:ind w:firstLine="720"/>
        <w:jc w:val="both"/>
      </w:pPr>
      <w:r w:rsidRPr="00BC55BF">
        <w:rPr>
          <w:b/>
        </w:rPr>
        <w:t>2</w:t>
      </w:r>
      <w:r w:rsidR="00121E51">
        <w:rPr>
          <w:b/>
        </w:rPr>
        <w:t>………………………………………………..</w:t>
      </w:r>
      <w:r w:rsidR="0034146B" w:rsidRPr="0034146B">
        <w:t xml:space="preserve"> </w:t>
      </w:r>
      <w:r w:rsidR="0034146B" w:rsidRPr="00C7621A">
        <w:t>с ЕИК:</w:t>
      </w:r>
      <w:r w:rsidR="00121E51">
        <w:t>………………</w:t>
      </w:r>
      <w:r w:rsidR="0034146B" w:rsidRPr="00C7621A">
        <w:rPr>
          <w:bCs/>
        </w:rPr>
        <w:t>,</w:t>
      </w:r>
      <w:r w:rsidR="0034146B" w:rsidRPr="00C7621A">
        <w:t xml:space="preserve"> със седалище и адрес на управление:</w:t>
      </w:r>
      <w:r w:rsidR="00121E51">
        <w:t>……………………………………………………</w:t>
      </w:r>
      <w:r w:rsidR="0034146B" w:rsidRPr="00C7621A">
        <w:t>, представлявано от</w:t>
      </w:r>
      <w:r w:rsidR="00121E51">
        <w:t>…………………………………</w:t>
      </w:r>
      <w:r w:rsidR="0034146B" w:rsidRPr="00C7621A">
        <w:t>.</w:t>
      </w:r>
      <w:r w:rsidR="00121E51">
        <w:t xml:space="preserve"> в качеството му на управител</w:t>
      </w:r>
      <w:r w:rsidR="00D905E6">
        <w:rPr>
          <w:b/>
        </w:rPr>
        <w:t xml:space="preserve">, </w:t>
      </w:r>
      <w:r w:rsidR="00FA6CA9" w:rsidRPr="00BC55BF">
        <w:t>наричан</w:t>
      </w:r>
      <w:r w:rsidR="00D905E6">
        <w:t>о</w:t>
      </w:r>
      <w:r w:rsidR="00FA6CA9" w:rsidRPr="00BC55BF">
        <w:t xml:space="preserve"> по-долу </w:t>
      </w:r>
      <w:r w:rsidR="00FA6CA9" w:rsidRPr="00BC55BF">
        <w:rPr>
          <w:b/>
        </w:rPr>
        <w:t xml:space="preserve">КУПУВАЧ, </w:t>
      </w:r>
      <w:r w:rsidR="00FA6CA9" w:rsidRPr="00BC55BF">
        <w:t xml:space="preserve">от друга страна </w:t>
      </w:r>
    </w:p>
    <w:p w:rsidR="000C646B" w:rsidRDefault="000C646B" w:rsidP="00FA6CA9">
      <w:pPr>
        <w:pStyle w:val="11"/>
        <w:spacing w:before="0" w:after="0"/>
        <w:ind w:firstLine="720"/>
        <w:jc w:val="both"/>
      </w:pPr>
    </w:p>
    <w:p w:rsidR="00D36986" w:rsidRPr="00BC55BF" w:rsidRDefault="00D36986" w:rsidP="00BC55BF">
      <w:pPr>
        <w:numPr>
          <w:ilvl w:val="0"/>
          <w:numId w:val="1"/>
        </w:numPr>
        <w:suppressAutoHyphens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>ПРЕДМЕТ НА ДОГОВОРА</w:t>
      </w:r>
    </w:p>
    <w:p w:rsidR="00D36986" w:rsidRPr="00BC55BF" w:rsidRDefault="00D36986" w:rsidP="00BC55B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986" w:rsidRPr="00BC55BF" w:rsidRDefault="0034143A" w:rsidP="00253B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ЧЛ.1.ПРОДАВАЧЪТ</w:t>
      </w:r>
      <w:r w:rsidR="00713DF7" w:rsidRPr="00BC55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3DF7" w:rsidRPr="00BC55BF">
        <w:rPr>
          <w:rFonts w:ascii="Times New Roman" w:hAnsi="Times New Roman" w:cs="Times New Roman"/>
          <w:sz w:val="24"/>
          <w:szCs w:val="24"/>
        </w:rPr>
        <w:t>се задължава да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 прод</w:t>
      </w:r>
      <w:r w:rsidR="00713DF7" w:rsidRPr="00BC55BF">
        <w:rPr>
          <w:rFonts w:ascii="Times New Roman" w:hAnsi="Times New Roman" w:cs="Times New Roman"/>
          <w:sz w:val="24"/>
          <w:szCs w:val="24"/>
        </w:rPr>
        <w:t xml:space="preserve">аде </w:t>
      </w:r>
      <w:r w:rsidR="00D36986" w:rsidRPr="00BC55BF">
        <w:rPr>
          <w:rFonts w:ascii="Times New Roman" w:hAnsi="Times New Roman" w:cs="Times New Roman"/>
          <w:sz w:val="24"/>
          <w:szCs w:val="24"/>
        </w:rPr>
        <w:t>и прехвърл</w:t>
      </w:r>
      <w:r w:rsidR="00713DF7" w:rsidRPr="00BC55BF">
        <w:rPr>
          <w:rFonts w:ascii="Times New Roman" w:hAnsi="Times New Roman" w:cs="Times New Roman"/>
          <w:sz w:val="24"/>
          <w:szCs w:val="24"/>
        </w:rPr>
        <w:t>и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 на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КУПУВАЧА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 собствеността</w:t>
      </w:r>
      <w:r w:rsidR="00713DF7" w:rsidRPr="00BC55BF">
        <w:rPr>
          <w:rFonts w:ascii="Times New Roman" w:hAnsi="Times New Roman" w:cs="Times New Roman"/>
          <w:sz w:val="24"/>
          <w:szCs w:val="24"/>
        </w:rPr>
        <w:t xml:space="preserve"> 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върху стояща дървесина на корен съгласно условията на настоящия Договор, а </w:t>
      </w:r>
      <w:r w:rsidR="00D36986" w:rsidRPr="00BC55BF">
        <w:rPr>
          <w:rFonts w:ascii="Times New Roman" w:hAnsi="Times New Roman" w:cs="Times New Roman"/>
          <w:b/>
          <w:i/>
          <w:sz w:val="24"/>
          <w:szCs w:val="24"/>
        </w:rPr>
        <w:t xml:space="preserve">КУПУВАЧЪТ </w:t>
      </w:r>
      <w:r w:rsidR="00D36986" w:rsidRPr="00BC55BF">
        <w:rPr>
          <w:rFonts w:ascii="Times New Roman" w:hAnsi="Times New Roman" w:cs="Times New Roman"/>
          <w:sz w:val="24"/>
          <w:szCs w:val="24"/>
        </w:rPr>
        <w:t>купува</w:t>
      </w:r>
      <w:r w:rsidR="00F877E2" w:rsidRPr="00BC55BF">
        <w:rPr>
          <w:rFonts w:ascii="Times New Roman" w:hAnsi="Times New Roman" w:cs="Times New Roman"/>
          <w:sz w:val="24"/>
          <w:szCs w:val="24"/>
        </w:rPr>
        <w:t>, като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 се задължава да добие дървесината и да заплати договорената между страните цена. </w:t>
      </w:r>
    </w:p>
    <w:p w:rsidR="00796EBB" w:rsidRPr="00ED4F83" w:rsidRDefault="0034143A" w:rsidP="00253B8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ЧЛ.2.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Дървесината </w:t>
      </w:r>
      <w:r w:rsidR="004E2803">
        <w:rPr>
          <w:rFonts w:ascii="Times New Roman" w:hAnsi="Times New Roman" w:cs="Times New Roman"/>
          <w:sz w:val="24"/>
          <w:szCs w:val="24"/>
        </w:rPr>
        <w:t xml:space="preserve">през първата година от действието на договора </w:t>
      </w:r>
      <w:r w:rsidR="00CD6BE5">
        <w:rPr>
          <w:rFonts w:ascii="Times New Roman" w:hAnsi="Times New Roman" w:cs="Times New Roman"/>
          <w:sz w:val="24"/>
          <w:szCs w:val="24"/>
        </w:rPr>
        <w:t xml:space="preserve">ще </w:t>
      </w:r>
      <w:r w:rsidR="00D36986" w:rsidRPr="00BC55BF">
        <w:rPr>
          <w:rFonts w:ascii="Times New Roman" w:hAnsi="Times New Roman" w:cs="Times New Roman"/>
          <w:sz w:val="24"/>
          <w:szCs w:val="24"/>
        </w:rPr>
        <w:t>се добива</w:t>
      </w:r>
      <w:r w:rsidR="007F27A2">
        <w:rPr>
          <w:rFonts w:ascii="Times New Roman" w:hAnsi="Times New Roman" w:cs="Times New Roman"/>
          <w:sz w:val="24"/>
          <w:szCs w:val="24"/>
        </w:rPr>
        <w:t xml:space="preserve"> от ТП </w:t>
      </w:r>
      <w:r w:rsidR="007F27A2" w:rsidRPr="007F27A2">
        <w:rPr>
          <w:rFonts w:ascii="Times New Roman" w:hAnsi="Times New Roman" w:cs="Times New Roman"/>
          <w:sz w:val="24"/>
          <w:szCs w:val="24"/>
        </w:rPr>
        <w:t>ДГС</w:t>
      </w:r>
      <w:r w:rsidR="00C647CD" w:rsidRPr="007F27A2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, с </w:t>
      </w:r>
      <w:r w:rsidR="00543AF3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описани прогнозни </w:t>
      </w:r>
      <w:r w:rsidR="00C647CD" w:rsidRPr="007F27A2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количества, единични цени и обща начална цена без ДДС, </w:t>
      </w:r>
      <w:r w:rsidR="00543AF3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в</w:t>
      </w:r>
      <w:r w:rsidR="00C647CD" w:rsidRPr="007F27A2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="00C647CD" w:rsidRPr="00ED4F83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Приложение № 1 за 202</w:t>
      </w:r>
      <w:r w:rsidR="00040941" w:rsidRPr="00ED4F83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4</w:t>
      </w:r>
      <w:r w:rsidR="00C647CD" w:rsidRPr="00ED4F83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="00C647CD" w:rsidRPr="00ED4F83">
        <w:rPr>
          <w:bCs/>
          <w:shd w:val="clear" w:color="auto" w:fill="FEFEFE"/>
        </w:rPr>
        <w:t>г</w:t>
      </w:r>
      <w:r w:rsidR="00C647CD" w:rsidRPr="00ED4F83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.</w:t>
      </w:r>
      <w:r w:rsidR="000114DF" w:rsidRPr="00ED4F83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, неразделна част</w:t>
      </w:r>
      <w:r w:rsidR="00C647CD" w:rsidRPr="00ED4F83">
        <w:rPr>
          <w:rFonts w:ascii="Times New Roman" w:hAnsi="Times New Roman" w:cs="Times New Roman"/>
          <w:sz w:val="24"/>
          <w:szCs w:val="24"/>
        </w:rPr>
        <w:t xml:space="preserve"> </w:t>
      </w:r>
      <w:r w:rsidR="004E2803" w:rsidRPr="00ED4F83">
        <w:rPr>
          <w:rFonts w:ascii="Times New Roman" w:hAnsi="Times New Roman" w:cs="Times New Roman"/>
          <w:sz w:val="24"/>
          <w:szCs w:val="24"/>
        </w:rPr>
        <w:t>към настоящия договор</w:t>
      </w:r>
      <w:r w:rsidR="00A13F66" w:rsidRPr="00ED4F8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211C5C" w:rsidRPr="00ED4F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4F8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238A9" w:rsidRPr="00ED4F83" w:rsidRDefault="009326E2" w:rsidP="00253B8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4F8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36986" w:rsidRPr="00ED4F83">
        <w:rPr>
          <w:rFonts w:ascii="Times New Roman" w:hAnsi="Times New Roman" w:cs="Times New Roman"/>
          <w:b/>
          <w:sz w:val="24"/>
          <w:szCs w:val="24"/>
        </w:rPr>
        <w:t>ЧЛ.3.</w:t>
      </w:r>
      <w:r w:rsidR="00F44CFF" w:rsidRPr="00ED4F83">
        <w:t xml:space="preserve"> </w:t>
      </w:r>
      <w:r w:rsidR="00327947" w:rsidRPr="00ED4F83">
        <w:rPr>
          <w:rFonts w:ascii="Times New Roman" w:hAnsi="Times New Roman" w:cs="Times New Roman"/>
          <w:sz w:val="24"/>
          <w:szCs w:val="24"/>
        </w:rPr>
        <w:t>С</w:t>
      </w:r>
      <w:r w:rsidR="00796EBB" w:rsidRPr="00ED4F83">
        <w:rPr>
          <w:rFonts w:ascii="Times New Roman" w:hAnsi="Times New Roman" w:cs="Times New Roman"/>
          <w:sz w:val="24"/>
          <w:szCs w:val="24"/>
        </w:rPr>
        <w:t>редногодишен прогнозен обем на предлаганото количество дървесина през всяка от следващите години от действието на договора –</w:t>
      </w:r>
      <w:r w:rsidR="006B2560" w:rsidRPr="00ED4F83">
        <w:rPr>
          <w:rFonts w:ascii="Times New Roman" w:hAnsi="Times New Roman" w:cs="Times New Roman"/>
          <w:sz w:val="24"/>
          <w:szCs w:val="24"/>
        </w:rPr>
        <w:t xml:space="preserve"> </w:t>
      </w:r>
      <w:r w:rsidR="00FF75BB">
        <w:rPr>
          <w:rFonts w:ascii="Times New Roman" w:hAnsi="Times New Roman" w:cs="Times New Roman"/>
          <w:sz w:val="24"/>
          <w:szCs w:val="24"/>
        </w:rPr>
        <w:t>13</w:t>
      </w:r>
      <w:r w:rsidR="00B8482A" w:rsidRPr="00ED4F83">
        <w:rPr>
          <w:rFonts w:ascii="Times New Roman" w:hAnsi="Times New Roman" w:cs="Times New Roman"/>
          <w:sz w:val="24"/>
          <w:szCs w:val="24"/>
        </w:rPr>
        <w:t xml:space="preserve"> </w:t>
      </w:r>
      <w:r w:rsidR="00796EBB" w:rsidRPr="00ED4F83">
        <w:rPr>
          <w:rFonts w:ascii="Times New Roman" w:hAnsi="Times New Roman" w:cs="Times New Roman"/>
          <w:sz w:val="24"/>
          <w:szCs w:val="24"/>
        </w:rPr>
        <w:t>000 куб. м3</w:t>
      </w:r>
      <w:r w:rsidR="00F44CFF" w:rsidRPr="00ED4F83">
        <w:rPr>
          <w:rFonts w:ascii="Times New Roman" w:hAnsi="Times New Roman" w:cs="Times New Roman"/>
          <w:sz w:val="24"/>
          <w:szCs w:val="24"/>
        </w:rPr>
        <w:t xml:space="preserve">, </w:t>
      </w:r>
      <w:r w:rsidR="00647136" w:rsidRPr="00ED4F83">
        <w:rPr>
          <w:rFonts w:ascii="Times New Roman" w:hAnsi="Times New Roman" w:cs="Times New Roman"/>
          <w:sz w:val="24"/>
          <w:szCs w:val="24"/>
        </w:rPr>
        <w:t>к</w:t>
      </w:r>
      <w:r w:rsidR="00710F9C" w:rsidRPr="00ED4F83">
        <w:rPr>
          <w:rFonts w:ascii="Times New Roman" w:hAnsi="Times New Roman" w:cs="Times New Roman"/>
          <w:sz w:val="24"/>
          <w:szCs w:val="24"/>
        </w:rPr>
        <w:t>ой</w:t>
      </w:r>
      <w:r w:rsidR="00647136" w:rsidRPr="00ED4F83">
        <w:rPr>
          <w:rFonts w:ascii="Times New Roman" w:hAnsi="Times New Roman" w:cs="Times New Roman"/>
          <w:sz w:val="24"/>
          <w:szCs w:val="24"/>
        </w:rPr>
        <w:t xml:space="preserve">то </w:t>
      </w:r>
      <w:r w:rsidR="001F6EFC" w:rsidRPr="00ED4F83">
        <w:rPr>
          <w:rFonts w:ascii="Times New Roman" w:hAnsi="Times New Roman" w:cs="Times New Roman"/>
          <w:sz w:val="24"/>
          <w:szCs w:val="24"/>
        </w:rPr>
        <w:t xml:space="preserve">ще </w:t>
      </w:r>
      <w:r w:rsidR="00E64677" w:rsidRPr="00ED4F83">
        <w:rPr>
          <w:rFonts w:ascii="Times New Roman" w:hAnsi="Times New Roman" w:cs="Times New Roman"/>
          <w:sz w:val="24"/>
          <w:szCs w:val="24"/>
        </w:rPr>
        <w:t xml:space="preserve">бъде </w:t>
      </w:r>
      <w:r w:rsidR="00F44CFF" w:rsidRPr="00ED4F83">
        <w:rPr>
          <w:rFonts w:ascii="Times New Roman" w:hAnsi="Times New Roman" w:cs="Times New Roman"/>
          <w:sz w:val="24"/>
          <w:szCs w:val="24"/>
        </w:rPr>
        <w:t>разпредел</w:t>
      </w:r>
      <w:r w:rsidR="00B759F9" w:rsidRPr="00ED4F83">
        <w:rPr>
          <w:rFonts w:ascii="Times New Roman" w:hAnsi="Times New Roman" w:cs="Times New Roman"/>
          <w:sz w:val="24"/>
          <w:szCs w:val="24"/>
        </w:rPr>
        <w:t>я</w:t>
      </w:r>
      <w:r w:rsidR="00F44CFF" w:rsidRPr="00ED4F83">
        <w:rPr>
          <w:rFonts w:ascii="Times New Roman" w:hAnsi="Times New Roman" w:cs="Times New Roman"/>
          <w:sz w:val="24"/>
          <w:szCs w:val="24"/>
        </w:rPr>
        <w:t>н</w:t>
      </w:r>
      <w:r w:rsidR="00647136" w:rsidRPr="00ED4F83">
        <w:rPr>
          <w:rFonts w:ascii="Times New Roman" w:hAnsi="Times New Roman" w:cs="Times New Roman"/>
          <w:sz w:val="24"/>
          <w:szCs w:val="24"/>
        </w:rPr>
        <w:t xml:space="preserve"> </w:t>
      </w:r>
      <w:r w:rsidR="00B759F9" w:rsidRPr="00ED4F83">
        <w:rPr>
          <w:rFonts w:ascii="Times New Roman" w:hAnsi="Times New Roman" w:cs="Times New Roman"/>
          <w:sz w:val="24"/>
          <w:szCs w:val="24"/>
        </w:rPr>
        <w:t xml:space="preserve">с допълнителните споразумения </w:t>
      </w:r>
      <w:r w:rsidR="00710F9C" w:rsidRPr="00ED4F83">
        <w:rPr>
          <w:rFonts w:ascii="Times New Roman" w:hAnsi="Times New Roman" w:cs="Times New Roman"/>
          <w:sz w:val="24"/>
          <w:szCs w:val="24"/>
        </w:rPr>
        <w:t xml:space="preserve">произволно </w:t>
      </w:r>
      <w:r w:rsidR="006238A9" w:rsidRPr="00ED4F83">
        <w:rPr>
          <w:rFonts w:ascii="Times New Roman" w:hAnsi="Times New Roman" w:cs="Times New Roman"/>
          <w:sz w:val="24"/>
          <w:szCs w:val="24"/>
        </w:rPr>
        <w:t>в</w:t>
      </w:r>
      <w:r w:rsidR="00710F9C" w:rsidRPr="00ED4F83">
        <w:rPr>
          <w:rFonts w:ascii="Times New Roman" w:hAnsi="Times New Roman" w:cs="Times New Roman"/>
          <w:sz w:val="24"/>
          <w:szCs w:val="24"/>
        </w:rPr>
        <w:t>ъв всяко</w:t>
      </w:r>
      <w:r w:rsidR="00E64677" w:rsidRPr="00ED4F83">
        <w:rPr>
          <w:rFonts w:ascii="Times New Roman" w:hAnsi="Times New Roman" w:cs="Times New Roman"/>
          <w:sz w:val="24"/>
          <w:szCs w:val="24"/>
        </w:rPr>
        <w:t xml:space="preserve"> </w:t>
      </w:r>
      <w:r w:rsidR="006238A9" w:rsidRPr="00ED4F83">
        <w:rPr>
          <w:rFonts w:ascii="Times New Roman" w:hAnsi="Times New Roman" w:cs="Times New Roman"/>
          <w:sz w:val="24"/>
          <w:szCs w:val="24"/>
        </w:rPr>
        <w:t>ТП ДГС</w:t>
      </w:r>
      <w:r w:rsidR="00FB21D1" w:rsidRPr="00ED4F83">
        <w:rPr>
          <w:rFonts w:ascii="Times New Roman" w:hAnsi="Times New Roman" w:cs="Times New Roman"/>
          <w:sz w:val="24"/>
          <w:szCs w:val="24"/>
        </w:rPr>
        <w:t>/ДЛС</w:t>
      </w:r>
      <w:r w:rsidR="00B759F9" w:rsidRPr="00ED4F83">
        <w:rPr>
          <w:rFonts w:ascii="Times New Roman" w:hAnsi="Times New Roman" w:cs="Times New Roman"/>
          <w:sz w:val="24"/>
          <w:szCs w:val="24"/>
        </w:rPr>
        <w:t xml:space="preserve"> на СЗДП ДП</w:t>
      </w:r>
      <w:r w:rsidR="006238A9" w:rsidRPr="00ED4F83">
        <w:rPr>
          <w:rFonts w:ascii="Times New Roman" w:hAnsi="Times New Roman" w:cs="Times New Roman"/>
          <w:sz w:val="24"/>
          <w:szCs w:val="24"/>
        </w:rPr>
        <w:t>.</w:t>
      </w:r>
    </w:p>
    <w:p w:rsidR="00092EE1" w:rsidRDefault="00D74ADE" w:rsidP="00253B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F83">
        <w:rPr>
          <w:rFonts w:ascii="Times New Roman" w:hAnsi="Times New Roman" w:cs="Times New Roman"/>
          <w:b/>
          <w:sz w:val="24"/>
          <w:szCs w:val="24"/>
        </w:rPr>
        <w:t xml:space="preserve">  ЧЛ. </w:t>
      </w:r>
      <w:r w:rsidR="009326E2" w:rsidRPr="00ED4F83">
        <w:rPr>
          <w:rFonts w:ascii="Times New Roman" w:hAnsi="Times New Roman" w:cs="Times New Roman"/>
          <w:b/>
          <w:sz w:val="24"/>
          <w:szCs w:val="24"/>
        </w:rPr>
        <w:t>4</w:t>
      </w:r>
      <w:r w:rsidRPr="00ED4F8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B5FDB" w:rsidRPr="00ED4F83">
        <w:rPr>
          <w:rFonts w:ascii="Times New Roman" w:hAnsi="Times New Roman" w:cs="Times New Roman"/>
          <w:sz w:val="24"/>
          <w:szCs w:val="24"/>
        </w:rPr>
        <w:t xml:space="preserve">Прогнозните количества дървесина за всяка </w:t>
      </w:r>
      <w:r w:rsidR="00796EBB" w:rsidRPr="00ED4F83">
        <w:rPr>
          <w:rFonts w:ascii="Times New Roman" w:hAnsi="Times New Roman" w:cs="Times New Roman"/>
          <w:sz w:val="24"/>
          <w:szCs w:val="24"/>
        </w:rPr>
        <w:t xml:space="preserve">следваща </w:t>
      </w:r>
      <w:r w:rsidR="00CB5FDB" w:rsidRPr="00ED4F83">
        <w:rPr>
          <w:rFonts w:ascii="Times New Roman" w:hAnsi="Times New Roman" w:cs="Times New Roman"/>
          <w:sz w:val="24"/>
          <w:szCs w:val="24"/>
        </w:rPr>
        <w:t xml:space="preserve">година от действието на договора може да се различават с до </w:t>
      </w:r>
      <w:r w:rsidR="005179EE" w:rsidRPr="00ED4F83">
        <w:rPr>
          <w:rFonts w:ascii="Times New Roman" w:hAnsi="Times New Roman" w:cs="Times New Roman"/>
          <w:sz w:val="24"/>
          <w:szCs w:val="24"/>
          <w:u w:val="single"/>
        </w:rPr>
        <w:t>+</w:t>
      </w:r>
      <w:r w:rsidR="001614BD" w:rsidRPr="00ED4F83">
        <w:rPr>
          <w:rFonts w:ascii="Times New Roman" w:hAnsi="Times New Roman" w:cs="Times New Roman"/>
          <w:sz w:val="24"/>
          <w:szCs w:val="24"/>
        </w:rPr>
        <w:t>10</w:t>
      </w:r>
      <w:r w:rsidR="00CB5FDB" w:rsidRPr="00ED4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B5FDB" w:rsidRPr="00ED4F83">
        <w:rPr>
          <w:rFonts w:ascii="Times New Roman" w:hAnsi="Times New Roman" w:cs="Times New Roman"/>
          <w:sz w:val="24"/>
          <w:szCs w:val="24"/>
        </w:rPr>
        <w:t>%  от посоченото средногодишно количество, поради обстоятелството, че се продават цели насаждения</w:t>
      </w:r>
      <w:r w:rsidR="00CB5FDB" w:rsidRPr="00ED4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B5FDB" w:rsidRPr="00ED4F83">
        <w:rPr>
          <w:rFonts w:ascii="Times New Roman" w:hAnsi="Times New Roman" w:cs="Times New Roman"/>
          <w:sz w:val="24"/>
          <w:szCs w:val="24"/>
        </w:rPr>
        <w:t>/подотдели/, като същите ще бъдат</w:t>
      </w:r>
      <w:r w:rsidR="008007A6" w:rsidRPr="00ED4F83">
        <w:rPr>
          <w:rFonts w:ascii="Times New Roman" w:hAnsi="Times New Roman" w:cs="Times New Roman"/>
          <w:sz w:val="24"/>
          <w:szCs w:val="24"/>
        </w:rPr>
        <w:t xml:space="preserve"> конкретизиран</w:t>
      </w:r>
      <w:r w:rsidR="00CB5FDB" w:rsidRPr="00ED4F83">
        <w:rPr>
          <w:rFonts w:ascii="Times New Roman" w:hAnsi="Times New Roman" w:cs="Times New Roman"/>
          <w:sz w:val="24"/>
          <w:szCs w:val="24"/>
        </w:rPr>
        <w:t>и</w:t>
      </w:r>
      <w:r w:rsidR="008007A6" w:rsidRPr="00ED4F83">
        <w:rPr>
          <w:rFonts w:ascii="Times New Roman" w:hAnsi="Times New Roman" w:cs="Times New Roman"/>
          <w:sz w:val="24"/>
          <w:szCs w:val="24"/>
        </w:rPr>
        <w:t xml:space="preserve"> и подробно описван</w:t>
      </w:r>
      <w:r w:rsidR="00CB5FDB" w:rsidRPr="00ED4F83">
        <w:rPr>
          <w:rFonts w:ascii="Times New Roman" w:hAnsi="Times New Roman" w:cs="Times New Roman"/>
          <w:sz w:val="24"/>
          <w:szCs w:val="24"/>
        </w:rPr>
        <w:t>и</w:t>
      </w:r>
      <w:r w:rsidR="008007A6" w:rsidRPr="00ED4F83">
        <w:rPr>
          <w:rFonts w:ascii="Times New Roman" w:hAnsi="Times New Roman" w:cs="Times New Roman"/>
          <w:sz w:val="24"/>
          <w:szCs w:val="24"/>
        </w:rPr>
        <w:t xml:space="preserve"> от Продавача в </w:t>
      </w:r>
      <w:r w:rsidR="008007A6" w:rsidRPr="00ED4F83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3B0754" w:rsidRPr="00ED4F83">
        <w:rPr>
          <w:rFonts w:ascii="Times New Roman" w:hAnsi="Times New Roman" w:cs="Times New Roman"/>
          <w:b/>
          <w:sz w:val="24"/>
          <w:szCs w:val="24"/>
        </w:rPr>
        <w:t>1</w:t>
      </w:r>
      <w:r w:rsidR="004E6FC5" w:rsidRPr="00ED4F83">
        <w:rPr>
          <w:rFonts w:ascii="Times New Roman" w:hAnsi="Times New Roman" w:cs="Times New Roman"/>
          <w:sz w:val="24"/>
          <w:szCs w:val="24"/>
        </w:rPr>
        <w:t xml:space="preserve"> </w:t>
      </w:r>
      <w:r w:rsidR="00A96997" w:rsidRPr="00ED4F83">
        <w:rPr>
          <w:rFonts w:ascii="Times New Roman" w:hAnsi="Times New Roman" w:cs="Times New Roman"/>
          <w:sz w:val="24"/>
          <w:szCs w:val="24"/>
        </w:rPr>
        <w:t xml:space="preserve">за съответната календарна година </w:t>
      </w:r>
      <w:r w:rsidR="004E6FC5" w:rsidRPr="00ED4F83">
        <w:rPr>
          <w:rFonts w:ascii="Times New Roman" w:hAnsi="Times New Roman" w:cs="Times New Roman"/>
          <w:sz w:val="24"/>
          <w:szCs w:val="24"/>
        </w:rPr>
        <w:t>към допълнителн</w:t>
      </w:r>
      <w:r w:rsidR="008E6CEB" w:rsidRPr="00ED4F83">
        <w:rPr>
          <w:rFonts w:ascii="Times New Roman" w:hAnsi="Times New Roman" w:cs="Times New Roman"/>
          <w:sz w:val="24"/>
          <w:szCs w:val="24"/>
        </w:rPr>
        <w:t>ите</w:t>
      </w:r>
      <w:r w:rsidR="004E6FC5" w:rsidRPr="00ED4F83">
        <w:rPr>
          <w:rFonts w:ascii="Times New Roman" w:hAnsi="Times New Roman" w:cs="Times New Roman"/>
          <w:sz w:val="24"/>
          <w:szCs w:val="24"/>
        </w:rPr>
        <w:t xml:space="preserve"> споразумени</w:t>
      </w:r>
      <w:r w:rsidR="008E6CEB" w:rsidRPr="00ED4F83">
        <w:rPr>
          <w:rFonts w:ascii="Times New Roman" w:hAnsi="Times New Roman" w:cs="Times New Roman"/>
          <w:sz w:val="24"/>
          <w:szCs w:val="24"/>
        </w:rPr>
        <w:t>я</w:t>
      </w:r>
      <w:r w:rsidR="00686B78" w:rsidRPr="00ED4F83">
        <w:rPr>
          <w:rFonts w:ascii="Times New Roman" w:hAnsi="Times New Roman" w:cs="Times New Roman"/>
          <w:sz w:val="24"/>
          <w:szCs w:val="24"/>
        </w:rPr>
        <w:t>, неразделна част от</w:t>
      </w:r>
      <w:r w:rsidR="00686B78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0177CA">
        <w:rPr>
          <w:rFonts w:ascii="Times New Roman" w:hAnsi="Times New Roman" w:cs="Times New Roman"/>
          <w:sz w:val="24"/>
          <w:szCs w:val="24"/>
        </w:rPr>
        <w:t>.</w:t>
      </w:r>
    </w:p>
    <w:p w:rsidR="00D36986" w:rsidRPr="00CC6530" w:rsidRDefault="00AF069F" w:rsidP="00253B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326E2">
        <w:rPr>
          <w:rFonts w:ascii="Times New Roman" w:hAnsi="Times New Roman" w:cs="Times New Roman"/>
          <w:sz w:val="24"/>
          <w:szCs w:val="24"/>
        </w:rPr>
        <w:t>4</w:t>
      </w:r>
      <w:r w:rsidR="00D7451F" w:rsidRPr="00CC6530">
        <w:rPr>
          <w:rFonts w:ascii="Times New Roman" w:hAnsi="Times New Roman" w:cs="Times New Roman"/>
          <w:sz w:val="24"/>
          <w:szCs w:val="24"/>
        </w:rPr>
        <w:t>.1.</w:t>
      </w:r>
      <w:r w:rsidR="00B837DF">
        <w:rPr>
          <w:rFonts w:ascii="Times New Roman" w:hAnsi="Times New Roman" w:cs="Times New Roman"/>
          <w:sz w:val="24"/>
          <w:szCs w:val="24"/>
        </w:rPr>
        <w:t xml:space="preserve"> </w:t>
      </w:r>
      <w:r w:rsidR="00D637D5" w:rsidRPr="00CC6530">
        <w:rPr>
          <w:rFonts w:ascii="Times New Roman" w:hAnsi="Times New Roman" w:cs="Times New Roman"/>
          <w:sz w:val="24"/>
          <w:szCs w:val="24"/>
        </w:rPr>
        <w:t xml:space="preserve">За добито определено количество дървесина от съответен асортимент, </w:t>
      </w:r>
      <w:r w:rsidR="00A93434" w:rsidRPr="00CC6530">
        <w:rPr>
          <w:rFonts w:ascii="Times New Roman" w:hAnsi="Times New Roman" w:cs="Times New Roman"/>
          <w:sz w:val="24"/>
          <w:szCs w:val="24"/>
        </w:rPr>
        <w:t>К</w:t>
      </w:r>
      <w:r w:rsidR="00D637D5" w:rsidRPr="00CC6530">
        <w:rPr>
          <w:rFonts w:ascii="Times New Roman" w:hAnsi="Times New Roman" w:cs="Times New Roman"/>
          <w:sz w:val="24"/>
          <w:szCs w:val="24"/>
        </w:rPr>
        <w:t>упувач</w:t>
      </w:r>
      <w:r w:rsidR="00A93434" w:rsidRPr="00CC6530">
        <w:rPr>
          <w:rFonts w:ascii="Times New Roman" w:hAnsi="Times New Roman" w:cs="Times New Roman"/>
          <w:sz w:val="24"/>
          <w:szCs w:val="24"/>
        </w:rPr>
        <w:t>ът</w:t>
      </w:r>
      <w:r w:rsidR="00D637D5" w:rsidRPr="00CC6530">
        <w:rPr>
          <w:rFonts w:ascii="Times New Roman" w:hAnsi="Times New Roman" w:cs="Times New Roman"/>
          <w:sz w:val="24"/>
          <w:szCs w:val="24"/>
        </w:rPr>
        <w:t xml:space="preserve"> уведомява Продавача</w:t>
      </w:r>
      <w:r w:rsidR="00DB3429" w:rsidRPr="00CC6530">
        <w:rPr>
          <w:rFonts w:ascii="Times New Roman" w:hAnsi="Times New Roman" w:cs="Times New Roman"/>
          <w:sz w:val="24"/>
          <w:szCs w:val="24"/>
        </w:rPr>
        <w:t>, за изготвяне на приемателно-предавателен протокол</w:t>
      </w:r>
      <w:r w:rsidR="00314774" w:rsidRPr="00CC6530">
        <w:rPr>
          <w:rFonts w:ascii="Times New Roman" w:hAnsi="Times New Roman" w:cs="Times New Roman"/>
          <w:sz w:val="24"/>
          <w:szCs w:val="24"/>
        </w:rPr>
        <w:t xml:space="preserve"> за </w:t>
      </w:r>
      <w:r w:rsidR="004F7902">
        <w:rPr>
          <w:rFonts w:ascii="Times New Roman" w:hAnsi="Times New Roman" w:cs="Times New Roman"/>
          <w:sz w:val="24"/>
          <w:szCs w:val="24"/>
        </w:rPr>
        <w:t>количеств</w:t>
      </w:r>
      <w:r w:rsidR="00977B49">
        <w:rPr>
          <w:rFonts w:ascii="Times New Roman" w:hAnsi="Times New Roman" w:cs="Times New Roman"/>
          <w:sz w:val="24"/>
          <w:szCs w:val="24"/>
        </w:rPr>
        <w:t>ото</w:t>
      </w:r>
      <w:r w:rsidR="004F7902">
        <w:rPr>
          <w:rFonts w:ascii="Times New Roman" w:hAnsi="Times New Roman" w:cs="Times New Roman"/>
          <w:sz w:val="24"/>
          <w:szCs w:val="24"/>
        </w:rPr>
        <w:t xml:space="preserve"> дървесина</w:t>
      </w:r>
      <w:r w:rsidR="00314774" w:rsidRPr="00CC6530">
        <w:rPr>
          <w:rFonts w:ascii="Times New Roman" w:hAnsi="Times New Roman" w:cs="Times New Roman"/>
          <w:sz w:val="24"/>
          <w:szCs w:val="24"/>
        </w:rPr>
        <w:t xml:space="preserve"> между страните.</w:t>
      </w:r>
    </w:p>
    <w:p w:rsidR="00D36986" w:rsidRDefault="00C95226" w:rsidP="00253B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326E2">
        <w:rPr>
          <w:rFonts w:ascii="Times New Roman" w:hAnsi="Times New Roman" w:cs="Times New Roman"/>
          <w:sz w:val="24"/>
          <w:szCs w:val="24"/>
        </w:rPr>
        <w:t>4</w:t>
      </w:r>
      <w:r w:rsidR="00D7451F" w:rsidRPr="00CC6530">
        <w:rPr>
          <w:rFonts w:ascii="Times New Roman" w:hAnsi="Times New Roman" w:cs="Times New Roman"/>
          <w:sz w:val="24"/>
          <w:szCs w:val="24"/>
        </w:rPr>
        <w:t>.2.</w:t>
      </w:r>
      <w:r w:rsidR="00CC6530" w:rsidRPr="00CC6530">
        <w:rPr>
          <w:rFonts w:ascii="Times New Roman" w:hAnsi="Times New Roman" w:cs="Times New Roman"/>
          <w:sz w:val="24"/>
          <w:szCs w:val="24"/>
        </w:rPr>
        <w:t xml:space="preserve"> </w:t>
      </w:r>
      <w:r w:rsidR="00B837DF">
        <w:rPr>
          <w:rFonts w:ascii="Times New Roman" w:hAnsi="Times New Roman" w:cs="Times New Roman"/>
          <w:sz w:val="24"/>
          <w:szCs w:val="24"/>
        </w:rPr>
        <w:t xml:space="preserve"> </w:t>
      </w:r>
      <w:r w:rsidR="00D36986" w:rsidRPr="00CC6530">
        <w:rPr>
          <w:rFonts w:ascii="Times New Roman" w:hAnsi="Times New Roman" w:cs="Times New Roman"/>
          <w:sz w:val="24"/>
          <w:szCs w:val="24"/>
        </w:rPr>
        <w:t xml:space="preserve">За всякакви отклонения между определените в </w:t>
      </w:r>
      <w:r w:rsidR="00D36986" w:rsidRPr="00CC6530">
        <w:rPr>
          <w:rFonts w:ascii="Times New Roman" w:hAnsi="Times New Roman" w:cs="Times New Roman"/>
          <w:b/>
          <w:sz w:val="24"/>
          <w:szCs w:val="24"/>
        </w:rPr>
        <w:t>Приложение 1</w:t>
      </w:r>
      <w:r w:rsidR="00D36986" w:rsidRPr="00CC6530">
        <w:rPr>
          <w:rFonts w:ascii="Times New Roman" w:hAnsi="Times New Roman" w:cs="Times New Roman"/>
          <w:sz w:val="24"/>
          <w:szCs w:val="24"/>
        </w:rPr>
        <w:t xml:space="preserve"> </w:t>
      </w:r>
      <w:r w:rsidR="00387283" w:rsidRPr="00CC6530">
        <w:rPr>
          <w:rFonts w:ascii="Times New Roman" w:hAnsi="Times New Roman" w:cs="Times New Roman"/>
          <w:sz w:val="24"/>
          <w:szCs w:val="24"/>
        </w:rPr>
        <w:t xml:space="preserve">към настоящия договор </w:t>
      </w:r>
      <w:r w:rsidR="00D36986" w:rsidRPr="00CC6530">
        <w:rPr>
          <w:rFonts w:ascii="Times New Roman" w:hAnsi="Times New Roman" w:cs="Times New Roman"/>
          <w:sz w:val="24"/>
          <w:szCs w:val="24"/>
        </w:rPr>
        <w:t>количества на асортиментите и</w:t>
      </w:r>
      <w:r w:rsidR="00202F3A" w:rsidRPr="00CC6530">
        <w:rPr>
          <w:rFonts w:ascii="Times New Roman" w:hAnsi="Times New Roman" w:cs="Times New Roman"/>
          <w:sz w:val="24"/>
          <w:szCs w:val="24"/>
        </w:rPr>
        <w:t xml:space="preserve"> </w:t>
      </w:r>
      <w:r w:rsidR="00D36986" w:rsidRPr="00CC6530">
        <w:rPr>
          <w:rFonts w:ascii="Times New Roman" w:hAnsi="Times New Roman" w:cs="Times New Roman"/>
          <w:b/>
          <w:sz w:val="24"/>
          <w:szCs w:val="24"/>
        </w:rPr>
        <w:t>действително добитите количества</w:t>
      </w:r>
      <w:r w:rsidR="00D36986" w:rsidRPr="00CC6530">
        <w:rPr>
          <w:rFonts w:ascii="Times New Roman" w:hAnsi="Times New Roman" w:cs="Times New Roman"/>
          <w:sz w:val="24"/>
          <w:szCs w:val="24"/>
        </w:rPr>
        <w:t xml:space="preserve"> на </w:t>
      </w:r>
      <w:r w:rsidR="00D36986" w:rsidRPr="00CC6530">
        <w:rPr>
          <w:rFonts w:ascii="Times New Roman" w:hAnsi="Times New Roman" w:cs="Times New Roman"/>
          <w:b/>
          <w:sz w:val="24"/>
          <w:szCs w:val="24"/>
        </w:rPr>
        <w:t>асортиментите</w:t>
      </w:r>
      <w:r w:rsidR="00D36986" w:rsidRPr="00CC6530">
        <w:rPr>
          <w:rFonts w:ascii="Times New Roman" w:hAnsi="Times New Roman" w:cs="Times New Roman"/>
          <w:sz w:val="24"/>
          <w:szCs w:val="24"/>
        </w:rPr>
        <w:t xml:space="preserve">, дължащи се на причини, които не са могли да бъдат предвидени от страните в стоящо състояние на дървостоя, страните не носят отговорност и се обвързват само с </w:t>
      </w:r>
      <w:r w:rsidR="00D36986" w:rsidRPr="00CC6530">
        <w:rPr>
          <w:rFonts w:ascii="Times New Roman" w:hAnsi="Times New Roman" w:cs="Times New Roman"/>
          <w:b/>
          <w:sz w:val="24"/>
          <w:szCs w:val="24"/>
        </w:rPr>
        <w:t>действително добитите количества</w:t>
      </w:r>
      <w:r w:rsidR="00D36986" w:rsidRPr="00CC6530">
        <w:rPr>
          <w:rFonts w:ascii="Times New Roman" w:hAnsi="Times New Roman" w:cs="Times New Roman"/>
          <w:sz w:val="24"/>
          <w:szCs w:val="24"/>
        </w:rPr>
        <w:t>.</w:t>
      </w:r>
    </w:p>
    <w:p w:rsidR="004F0C0F" w:rsidRDefault="004F0C0F" w:rsidP="00253B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0C0F" w:rsidRDefault="004F0C0F" w:rsidP="00253B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0C0F" w:rsidRDefault="004F0C0F" w:rsidP="00253B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0C0F" w:rsidRDefault="004F0C0F" w:rsidP="00253B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0C0F" w:rsidRDefault="004F0C0F" w:rsidP="00253B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0C0F" w:rsidRDefault="004F0C0F" w:rsidP="00253B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0D53" w:rsidRDefault="00D3023C" w:rsidP="009F4A2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023C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D36986" w:rsidRPr="00BC55BF" w:rsidRDefault="00D36986" w:rsidP="00BC55BF">
      <w:pPr>
        <w:numPr>
          <w:ilvl w:val="0"/>
          <w:numId w:val="1"/>
        </w:numPr>
        <w:suppressAutoHyphens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>СРОК</w:t>
      </w:r>
      <w:r w:rsidR="004204F9" w:rsidRPr="00BC55BF">
        <w:rPr>
          <w:rFonts w:ascii="Times New Roman" w:hAnsi="Times New Roman" w:cs="Times New Roman"/>
          <w:b/>
          <w:sz w:val="24"/>
          <w:szCs w:val="24"/>
        </w:rPr>
        <w:t xml:space="preserve"> НА ДОГОВОРА</w:t>
      </w:r>
    </w:p>
    <w:p w:rsidR="00D36986" w:rsidRPr="00BC55BF" w:rsidRDefault="00D36986" w:rsidP="00BC55B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8A3" w:rsidRPr="007F27A2" w:rsidRDefault="0034143A" w:rsidP="00BC55BF">
      <w:pPr>
        <w:suppressAutoHyphens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ЧЛ.</w:t>
      </w:r>
      <w:r w:rsidR="0001127C">
        <w:rPr>
          <w:rFonts w:ascii="Times New Roman" w:hAnsi="Times New Roman" w:cs="Times New Roman"/>
          <w:b/>
          <w:sz w:val="24"/>
          <w:szCs w:val="24"/>
        </w:rPr>
        <w:t>5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.</w:t>
      </w:r>
      <w:r w:rsidR="005538A3" w:rsidRPr="00BC55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49B" w:rsidRPr="0034749B">
        <w:rPr>
          <w:rFonts w:ascii="Times New Roman" w:hAnsi="Times New Roman" w:cs="Times New Roman"/>
          <w:sz w:val="24"/>
          <w:szCs w:val="24"/>
        </w:rPr>
        <w:t xml:space="preserve">Договорът е със срок на действие </w:t>
      </w:r>
      <w:r w:rsidR="004E3380">
        <w:rPr>
          <w:rFonts w:ascii="Times New Roman" w:hAnsi="Times New Roman" w:cs="Times New Roman"/>
          <w:sz w:val="24"/>
          <w:szCs w:val="24"/>
        </w:rPr>
        <w:t>5</w:t>
      </w:r>
      <w:r w:rsidR="0034749B" w:rsidRPr="00B77D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49B" w:rsidRPr="0034749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E3380">
        <w:rPr>
          <w:rFonts w:ascii="Times New Roman" w:hAnsi="Times New Roman" w:cs="Times New Roman"/>
          <w:sz w:val="24"/>
          <w:szCs w:val="24"/>
        </w:rPr>
        <w:t>пет</w:t>
      </w:r>
      <w:r w:rsidR="0034749B" w:rsidRPr="0034749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34749B" w:rsidRPr="0034749B">
        <w:rPr>
          <w:rFonts w:ascii="Times New Roman" w:hAnsi="Times New Roman" w:cs="Times New Roman"/>
          <w:sz w:val="24"/>
          <w:szCs w:val="24"/>
        </w:rPr>
        <w:t xml:space="preserve"> години, </w:t>
      </w:r>
      <w:r w:rsidR="0034749B" w:rsidRPr="007F27A2">
        <w:rPr>
          <w:rFonts w:ascii="Times New Roman" w:hAnsi="Times New Roman" w:cs="Times New Roman"/>
          <w:sz w:val="24"/>
          <w:szCs w:val="24"/>
        </w:rPr>
        <w:t xml:space="preserve">считано от </w:t>
      </w:r>
      <w:r w:rsidR="005601C1" w:rsidRPr="007F27A2">
        <w:rPr>
          <w:rFonts w:ascii="Times New Roman" w:hAnsi="Times New Roman" w:cs="Times New Roman"/>
          <w:sz w:val="24"/>
          <w:szCs w:val="24"/>
        </w:rPr>
        <w:t xml:space="preserve">датата </w:t>
      </w:r>
      <w:r w:rsidR="0034749B" w:rsidRPr="007F27A2">
        <w:rPr>
          <w:rFonts w:ascii="Times New Roman" w:hAnsi="Times New Roman" w:cs="Times New Roman"/>
          <w:sz w:val="24"/>
          <w:szCs w:val="24"/>
        </w:rPr>
        <w:t>на</w:t>
      </w:r>
      <w:r w:rsidR="0034749B" w:rsidRPr="0034749B">
        <w:rPr>
          <w:rFonts w:ascii="Times New Roman" w:hAnsi="Times New Roman" w:cs="Times New Roman"/>
          <w:sz w:val="24"/>
          <w:szCs w:val="24"/>
        </w:rPr>
        <w:t xml:space="preserve"> подписването </w:t>
      </w:r>
      <w:r w:rsidR="0034749B" w:rsidRPr="007F27A2">
        <w:rPr>
          <w:rFonts w:ascii="Times New Roman" w:hAnsi="Times New Roman" w:cs="Times New Roman"/>
          <w:sz w:val="24"/>
          <w:szCs w:val="24"/>
        </w:rPr>
        <w:t>му</w:t>
      </w:r>
      <w:r w:rsidR="005E0B4A" w:rsidRPr="007F27A2">
        <w:rPr>
          <w:rFonts w:ascii="Times New Roman" w:hAnsi="Times New Roman" w:cs="Times New Roman"/>
          <w:sz w:val="24"/>
          <w:szCs w:val="24"/>
        </w:rPr>
        <w:t xml:space="preserve">, но не по-късно от </w:t>
      </w:r>
      <w:r w:rsidR="00A95081" w:rsidRPr="007F27A2">
        <w:rPr>
          <w:rFonts w:ascii="Times New Roman" w:hAnsi="Times New Roman" w:cs="Times New Roman"/>
          <w:sz w:val="24"/>
          <w:szCs w:val="24"/>
        </w:rPr>
        <w:t>31.</w:t>
      </w:r>
      <w:r w:rsidR="008C09E2" w:rsidRPr="007F27A2">
        <w:rPr>
          <w:rFonts w:ascii="Times New Roman" w:hAnsi="Times New Roman" w:cs="Times New Roman"/>
          <w:sz w:val="24"/>
          <w:szCs w:val="24"/>
        </w:rPr>
        <w:t>12</w:t>
      </w:r>
      <w:r w:rsidR="00A95081" w:rsidRPr="007F27A2">
        <w:rPr>
          <w:rFonts w:ascii="Times New Roman" w:hAnsi="Times New Roman" w:cs="Times New Roman"/>
          <w:sz w:val="24"/>
          <w:szCs w:val="24"/>
        </w:rPr>
        <w:t>.</w:t>
      </w:r>
      <w:r w:rsidR="005E0B4A" w:rsidRPr="007F27A2">
        <w:rPr>
          <w:rFonts w:ascii="Times New Roman" w:hAnsi="Times New Roman" w:cs="Times New Roman"/>
          <w:sz w:val="24"/>
          <w:szCs w:val="24"/>
        </w:rPr>
        <w:t>202</w:t>
      </w:r>
      <w:r w:rsidR="00121E51">
        <w:rPr>
          <w:rFonts w:ascii="Times New Roman" w:hAnsi="Times New Roman" w:cs="Times New Roman"/>
          <w:sz w:val="24"/>
          <w:szCs w:val="24"/>
        </w:rPr>
        <w:t>9</w:t>
      </w:r>
      <w:r w:rsidR="005E0B4A" w:rsidRPr="007F27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179EE" w:rsidRPr="007F27A2" w:rsidRDefault="0017270C" w:rsidP="005179EE">
      <w:pPr>
        <w:suppressAutoHyphens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7F27A2">
        <w:rPr>
          <w:rFonts w:ascii="Times New Roman" w:hAnsi="Times New Roman" w:cs="Times New Roman"/>
          <w:sz w:val="24"/>
          <w:szCs w:val="24"/>
        </w:rPr>
        <w:t xml:space="preserve">   </w:t>
      </w:r>
      <w:r w:rsidRPr="007F27A2">
        <w:rPr>
          <w:rFonts w:ascii="Times New Roman" w:hAnsi="Times New Roman" w:cs="Times New Roman"/>
          <w:b/>
          <w:sz w:val="24"/>
          <w:szCs w:val="24"/>
        </w:rPr>
        <w:t>ЧЛ.</w:t>
      </w:r>
      <w:r w:rsidR="0001127C" w:rsidRPr="007F27A2">
        <w:rPr>
          <w:rFonts w:ascii="Times New Roman" w:hAnsi="Times New Roman" w:cs="Times New Roman"/>
          <w:b/>
          <w:sz w:val="24"/>
          <w:szCs w:val="24"/>
        </w:rPr>
        <w:t>6</w:t>
      </w:r>
      <w:r w:rsidRPr="007F27A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969B5" w:rsidRPr="007F27A2">
        <w:rPr>
          <w:rFonts w:ascii="Times New Roman" w:hAnsi="Times New Roman" w:cs="Times New Roman"/>
          <w:sz w:val="24"/>
          <w:szCs w:val="24"/>
        </w:rPr>
        <w:t xml:space="preserve">Ежегодно, в срок до 31.01., страните по договора подписват допълнително споразумение, с което </w:t>
      </w:r>
      <w:r w:rsidR="00E3617D" w:rsidRPr="007F27A2">
        <w:rPr>
          <w:rFonts w:ascii="Times New Roman" w:hAnsi="Times New Roman" w:cs="Times New Roman"/>
          <w:sz w:val="24"/>
          <w:szCs w:val="24"/>
        </w:rPr>
        <w:t>актуализират</w:t>
      </w:r>
      <w:r w:rsidR="004969B5" w:rsidRPr="007F27A2">
        <w:rPr>
          <w:rFonts w:ascii="Times New Roman" w:hAnsi="Times New Roman" w:cs="Times New Roman"/>
          <w:sz w:val="24"/>
          <w:szCs w:val="24"/>
        </w:rPr>
        <w:t xml:space="preserve"> стойността на гаранцията за изпълнение на договора за текущата година, като неразделна част от споразумението е </w:t>
      </w:r>
      <w:r w:rsidR="004969B5" w:rsidRPr="007F27A2">
        <w:rPr>
          <w:rFonts w:ascii="Times New Roman" w:hAnsi="Times New Roman" w:cs="Times New Roman"/>
          <w:b/>
          <w:sz w:val="24"/>
          <w:szCs w:val="24"/>
        </w:rPr>
        <w:t xml:space="preserve">Приложение 1 </w:t>
      </w:r>
      <w:r w:rsidR="004969B5" w:rsidRPr="007F27A2">
        <w:rPr>
          <w:rFonts w:ascii="Times New Roman" w:hAnsi="Times New Roman" w:cs="Times New Roman"/>
          <w:sz w:val="24"/>
          <w:szCs w:val="24"/>
        </w:rPr>
        <w:t xml:space="preserve">за съответната година, в което Продавачът е посочил количествата и цените на дървесината по </w:t>
      </w:r>
      <w:r w:rsidR="00CE1F7B" w:rsidRPr="007F27A2">
        <w:rPr>
          <w:rFonts w:ascii="Times New Roman" w:hAnsi="Times New Roman" w:cs="Times New Roman"/>
          <w:sz w:val="24"/>
          <w:szCs w:val="24"/>
        </w:rPr>
        <w:t xml:space="preserve">категории и </w:t>
      </w:r>
      <w:r w:rsidR="004969B5" w:rsidRPr="007F27A2">
        <w:rPr>
          <w:rFonts w:ascii="Times New Roman" w:hAnsi="Times New Roman" w:cs="Times New Roman"/>
          <w:sz w:val="24"/>
          <w:szCs w:val="24"/>
        </w:rPr>
        <w:t xml:space="preserve">асортименти </w:t>
      </w:r>
      <w:r w:rsidR="00CE1F7B" w:rsidRPr="007F27A2">
        <w:rPr>
          <w:rFonts w:ascii="Times New Roman" w:hAnsi="Times New Roman" w:cs="Times New Roman"/>
          <w:sz w:val="24"/>
          <w:szCs w:val="24"/>
        </w:rPr>
        <w:t>и</w:t>
      </w:r>
      <w:r w:rsidR="004969B5" w:rsidRPr="007F27A2">
        <w:rPr>
          <w:rFonts w:ascii="Times New Roman" w:hAnsi="Times New Roman" w:cs="Times New Roman"/>
          <w:sz w:val="24"/>
          <w:szCs w:val="24"/>
        </w:rPr>
        <w:t xml:space="preserve"> териториални</w:t>
      </w:r>
      <w:r w:rsidR="00CE1F7B" w:rsidRPr="007F27A2">
        <w:rPr>
          <w:rFonts w:ascii="Times New Roman" w:hAnsi="Times New Roman" w:cs="Times New Roman"/>
          <w:sz w:val="24"/>
          <w:szCs w:val="24"/>
        </w:rPr>
        <w:t>те</w:t>
      </w:r>
      <w:r w:rsidR="004969B5" w:rsidRPr="007F27A2">
        <w:rPr>
          <w:rFonts w:ascii="Times New Roman" w:hAnsi="Times New Roman" w:cs="Times New Roman"/>
          <w:sz w:val="24"/>
          <w:szCs w:val="24"/>
        </w:rPr>
        <w:t xml:space="preserve"> поделения, в които ще се осъществява ползването на стояща</w:t>
      </w:r>
      <w:r w:rsidR="00CE1F7B" w:rsidRPr="007F27A2">
        <w:rPr>
          <w:rFonts w:ascii="Times New Roman" w:hAnsi="Times New Roman" w:cs="Times New Roman"/>
          <w:sz w:val="24"/>
          <w:szCs w:val="24"/>
        </w:rPr>
        <w:t>та</w:t>
      </w:r>
      <w:r w:rsidR="004969B5" w:rsidRPr="007F27A2">
        <w:rPr>
          <w:rFonts w:ascii="Times New Roman" w:hAnsi="Times New Roman" w:cs="Times New Roman"/>
          <w:sz w:val="24"/>
          <w:szCs w:val="24"/>
        </w:rPr>
        <w:t xml:space="preserve"> дървесина на корен.</w:t>
      </w:r>
      <w:r w:rsidR="005179EE" w:rsidRPr="007F27A2">
        <w:rPr>
          <w:rFonts w:ascii="Times New Roman" w:hAnsi="Times New Roman" w:cs="Times New Roman"/>
          <w:sz w:val="24"/>
          <w:szCs w:val="24"/>
        </w:rPr>
        <w:t xml:space="preserve"> Допълнителното споразумение по </w:t>
      </w:r>
      <w:r w:rsidR="005179EE" w:rsidRPr="007F27A2">
        <w:rPr>
          <w:rFonts w:ascii="Times New Roman" w:hAnsi="Times New Roman" w:cs="Times New Roman"/>
          <w:b/>
          <w:sz w:val="24"/>
          <w:szCs w:val="24"/>
        </w:rPr>
        <w:t>чл. 6</w:t>
      </w:r>
      <w:r w:rsidR="005179EE" w:rsidRPr="007F27A2">
        <w:rPr>
          <w:rFonts w:ascii="Times New Roman" w:hAnsi="Times New Roman" w:cs="Times New Roman"/>
          <w:sz w:val="24"/>
          <w:szCs w:val="24"/>
        </w:rPr>
        <w:t xml:space="preserve"> влиза в сила след представяне на актуализирана гаранция за изпълнение на договора.</w:t>
      </w:r>
    </w:p>
    <w:p w:rsidR="005179EE" w:rsidRDefault="005179EE" w:rsidP="001A48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A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969B5" w:rsidRPr="007F27A2">
        <w:rPr>
          <w:rFonts w:ascii="Times New Roman" w:hAnsi="Times New Roman" w:cs="Times New Roman"/>
          <w:b/>
          <w:sz w:val="24"/>
          <w:szCs w:val="24"/>
        </w:rPr>
        <w:t>ЧЛ.</w:t>
      </w:r>
      <w:r w:rsidR="0001127C" w:rsidRPr="007F27A2">
        <w:rPr>
          <w:rFonts w:ascii="Times New Roman" w:hAnsi="Times New Roman" w:cs="Times New Roman"/>
          <w:b/>
          <w:sz w:val="24"/>
          <w:szCs w:val="24"/>
        </w:rPr>
        <w:t>7</w:t>
      </w:r>
      <w:r w:rsidR="004969B5" w:rsidRPr="007F27A2">
        <w:rPr>
          <w:rFonts w:ascii="Times New Roman" w:hAnsi="Times New Roman" w:cs="Times New Roman"/>
          <w:b/>
          <w:sz w:val="24"/>
          <w:szCs w:val="24"/>
        </w:rPr>
        <w:t>.</w:t>
      </w:r>
      <w:r w:rsidR="00820CF5" w:rsidRPr="007F27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27A2">
        <w:rPr>
          <w:rFonts w:ascii="Times New Roman" w:hAnsi="Times New Roman" w:cs="Times New Roman"/>
          <w:sz w:val="24"/>
          <w:szCs w:val="24"/>
        </w:rPr>
        <w:t>По време на действие на договора</w:t>
      </w:r>
      <w:r w:rsidR="006A5FA0" w:rsidRPr="007F27A2">
        <w:rPr>
          <w:rFonts w:ascii="Times New Roman" w:hAnsi="Times New Roman" w:cs="Times New Roman"/>
          <w:sz w:val="24"/>
          <w:szCs w:val="24"/>
        </w:rPr>
        <w:t>, при настъпване на форсмажорни обстоятелства, или при настъпване на съществени промени в пазарните условия</w:t>
      </w:r>
      <w:r w:rsidR="00211E08" w:rsidRPr="007F27A2">
        <w:rPr>
          <w:rFonts w:ascii="Times New Roman" w:hAnsi="Times New Roman" w:cs="Times New Roman"/>
          <w:sz w:val="24"/>
          <w:szCs w:val="24"/>
        </w:rPr>
        <w:t>,</w:t>
      </w:r>
      <w:r w:rsidRPr="007F27A2">
        <w:rPr>
          <w:rFonts w:ascii="Times New Roman" w:hAnsi="Times New Roman" w:cs="Times New Roman"/>
          <w:sz w:val="24"/>
          <w:szCs w:val="24"/>
        </w:rPr>
        <w:t xml:space="preserve"> </w:t>
      </w:r>
      <w:r w:rsidR="00183501" w:rsidRPr="007F27A2">
        <w:rPr>
          <w:rFonts w:ascii="Times New Roman" w:hAnsi="Times New Roman" w:cs="Times New Roman"/>
          <w:sz w:val="24"/>
          <w:szCs w:val="24"/>
        </w:rPr>
        <w:t>продавачът</w:t>
      </w:r>
      <w:r w:rsidRPr="007F27A2">
        <w:rPr>
          <w:rFonts w:ascii="Times New Roman" w:hAnsi="Times New Roman" w:cs="Times New Roman"/>
          <w:sz w:val="24"/>
          <w:szCs w:val="24"/>
        </w:rPr>
        <w:t xml:space="preserve"> </w:t>
      </w:r>
      <w:r w:rsidR="00FD2553">
        <w:rPr>
          <w:rFonts w:ascii="Times New Roman" w:hAnsi="Times New Roman" w:cs="Times New Roman"/>
          <w:sz w:val="24"/>
          <w:szCs w:val="24"/>
        </w:rPr>
        <w:t>с А</w:t>
      </w:r>
      <w:r w:rsidR="00F57D15" w:rsidRPr="007F27A2">
        <w:rPr>
          <w:rFonts w:ascii="Times New Roman" w:hAnsi="Times New Roman" w:cs="Times New Roman"/>
          <w:sz w:val="24"/>
          <w:szCs w:val="24"/>
        </w:rPr>
        <w:t xml:space="preserve">некс </w:t>
      </w:r>
      <w:r w:rsidRPr="007F27A2">
        <w:rPr>
          <w:rFonts w:ascii="Times New Roman" w:hAnsi="Times New Roman" w:cs="Times New Roman"/>
          <w:sz w:val="24"/>
          <w:szCs w:val="24"/>
        </w:rPr>
        <w:t xml:space="preserve">може да </w:t>
      </w:r>
      <w:r w:rsidR="00211E08" w:rsidRPr="007F27A2">
        <w:rPr>
          <w:rFonts w:ascii="Times New Roman" w:hAnsi="Times New Roman" w:cs="Times New Roman"/>
          <w:sz w:val="24"/>
          <w:szCs w:val="24"/>
        </w:rPr>
        <w:t>пре</w:t>
      </w:r>
      <w:r w:rsidR="00BF3D8F" w:rsidRPr="007F27A2">
        <w:rPr>
          <w:rFonts w:ascii="Times New Roman" w:hAnsi="Times New Roman" w:cs="Times New Roman"/>
          <w:sz w:val="24"/>
          <w:szCs w:val="24"/>
        </w:rPr>
        <w:t xml:space="preserve">договаря </w:t>
      </w:r>
      <w:r w:rsidR="00183501" w:rsidRPr="007F27A2">
        <w:rPr>
          <w:rFonts w:ascii="Times New Roman" w:hAnsi="Times New Roman" w:cs="Times New Roman"/>
          <w:sz w:val="24"/>
          <w:szCs w:val="24"/>
        </w:rPr>
        <w:t>цените</w:t>
      </w:r>
      <w:r w:rsidR="009B5046" w:rsidRPr="007F27A2">
        <w:rPr>
          <w:rFonts w:ascii="Times New Roman" w:hAnsi="Times New Roman" w:cs="Times New Roman"/>
          <w:sz w:val="24"/>
          <w:szCs w:val="24"/>
        </w:rPr>
        <w:t xml:space="preserve"> </w:t>
      </w:r>
      <w:r w:rsidR="00183501" w:rsidRPr="007F27A2">
        <w:rPr>
          <w:rFonts w:ascii="Times New Roman" w:hAnsi="Times New Roman" w:cs="Times New Roman"/>
          <w:sz w:val="24"/>
          <w:szCs w:val="24"/>
        </w:rPr>
        <w:t>по договора</w:t>
      </w:r>
      <w:r w:rsidRPr="007F27A2">
        <w:rPr>
          <w:rFonts w:ascii="Times New Roman" w:hAnsi="Times New Roman" w:cs="Times New Roman"/>
          <w:sz w:val="24"/>
          <w:szCs w:val="24"/>
        </w:rPr>
        <w:t xml:space="preserve"> </w:t>
      </w:r>
      <w:r w:rsidR="004F5979" w:rsidRPr="007F27A2">
        <w:rPr>
          <w:rFonts w:ascii="Times New Roman" w:hAnsi="Times New Roman" w:cs="Times New Roman"/>
          <w:sz w:val="24"/>
          <w:szCs w:val="24"/>
        </w:rPr>
        <w:t>по всяко време на действие</w:t>
      </w:r>
      <w:r w:rsidR="00211E08" w:rsidRPr="007F27A2">
        <w:rPr>
          <w:rFonts w:ascii="Times New Roman" w:hAnsi="Times New Roman" w:cs="Times New Roman"/>
          <w:sz w:val="24"/>
          <w:szCs w:val="24"/>
        </w:rPr>
        <w:t>то му</w:t>
      </w:r>
      <w:r w:rsidR="004F5979" w:rsidRPr="007F27A2">
        <w:rPr>
          <w:rFonts w:ascii="Times New Roman" w:hAnsi="Times New Roman" w:cs="Times New Roman"/>
          <w:sz w:val="24"/>
          <w:szCs w:val="24"/>
        </w:rPr>
        <w:t xml:space="preserve">, като в зависимост от това дали промяната </w:t>
      </w:r>
      <w:r w:rsidR="00211E08" w:rsidRPr="007F27A2">
        <w:rPr>
          <w:rFonts w:ascii="Times New Roman" w:hAnsi="Times New Roman" w:cs="Times New Roman"/>
          <w:sz w:val="24"/>
          <w:szCs w:val="24"/>
        </w:rPr>
        <w:t xml:space="preserve">ще </w:t>
      </w:r>
      <w:r w:rsidR="004F5979" w:rsidRPr="007F27A2">
        <w:rPr>
          <w:rFonts w:ascii="Times New Roman" w:hAnsi="Times New Roman" w:cs="Times New Roman"/>
          <w:sz w:val="24"/>
          <w:szCs w:val="24"/>
        </w:rPr>
        <w:t xml:space="preserve">води до увеличаване или до намаляване на продажната цена, ще се </w:t>
      </w:r>
      <w:r w:rsidRPr="007F27A2">
        <w:rPr>
          <w:rFonts w:ascii="Times New Roman" w:hAnsi="Times New Roman" w:cs="Times New Roman"/>
          <w:sz w:val="24"/>
          <w:szCs w:val="24"/>
        </w:rPr>
        <w:t>актуализира</w:t>
      </w:r>
      <w:r w:rsidR="004F5979" w:rsidRPr="007F27A2">
        <w:rPr>
          <w:rFonts w:ascii="Times New Roman" w:hAnsi="Times New Roman" w:cs="Times New Roman"/>
          <w:sz w:val="24"/>
          <w:szCs w:val="24"/>
        </w:rPr>
        <w:t xml:space="preserve"> и</w:t>
      </w:r>
      <w:r w:rsidRPr="007F27A2">
        <w:rPr>
          <w:rFonts w:ascii="Times New Roman" w:hAnsi="Times New Roman" w:cs="Times New Roman"/>
          <w:sz w:val="24"/>
          <w:szCs w:val="24"/>
        </w:rPr>
        <w:t xml:space="preserve"> </w:t>
      </w:r>
      <w:r w:rsidR="00FC4B8C" w:rsidRPr="007F27A2">
        <w:rPr>
          <w:rFonts w:ascii="Times New Roman" w:hAnsi="Times New Roman" w:cs="Times New Roman"/>
          <w:sz w:val="24"/>
          <w:szCs w:val="24"/>
        </w:rPr>
        <w:t xml:space="preserve">преизчислява и </w:t>
      </w:r>
      <w:r w:rsidRPr="007F27A2">
        <w:rPr>
          <w:rFonts w:ascii="Times New Roman" w:hAnsi="Times New Roman" w:cs="Times New Roman"/>
          <w:sz w:val="24"/>
          <w:szCs w:val="24"/>
        </w:rPr>
        <w:t>стойността на гаранцията за изпълнение на договора.</w:t>
      </w:r>
    </w:p>
    <w:p w:rsidR="001A4819" w:rsidRPr="007F27A2" w:rsidRDefault="001A4819" w:rsidP="001A48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6986" w:rsidRPr="007F27A2" w:rsidRDefault="00D36986" w:rsidP="00DA5C84">
      <w:pPr>
        <w:pStyle w:val="a7"/>
        <w:numPr>
          <w:ilvl w:val="0"/>
          <w:numId w:val="1"/>
        </w:numPr>
        <w:tabs>
          <w:tab w:val="clear" w:pos="3610"/>
          <w:tab w:val="num" w:pos="3119"/>
        </w:tabs>
        <w:suppressAutoHyphens/>
        <w:spacing w:after="0" w:line="240" w:lineRule="auto"/>
        <w:ind w:hanging="1996"/>
        <w:jc w:val="both"/>
        <w:textAlignment w:val="center"/>
        <w:rPr>
          <w:rFonts w:ascii="Times New Roman" w:hAnsi="Times New Roman"/>
          <w:b/>
          <w:sz w:val="24"/>
          <w:szCs w:val="24"/>
        </w:rPr>
      </w:pPr>
      <w:r w:rsidRPr="007F27A2">
        <w:rPr>
          <w:rFonts w:ascii="Times New Roman" w:hAnsi="Times New Roman"/>
          <w:b/>
          <w:sz w:val="24"/>
          <w:szCs w:val="24"/>
        </w:rPr>
        <w:t>ЦЕНА И НАЧИН НА ПЛАЩАНЕ</w:t>
      </w:r>
    </w:p>
    <w:p w:rsidR="00D36986" w:rsidRPr="007F27A2" w:rsidRDefault="00D36986" w:rsidP="00BC55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5104" w:rsidRPr="007F27A2" w:rsidRDefault="00256334" w:rsidP="00710B2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A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36986" w:rsidRPr="007F27A2">
        <w:rPr>
          <w:rFonts w:ascii="Times New Roman" w:hAnsi="Times New Roman" w:cs="Times New Roman"/>
          <w:b/>
          <w:sz w:val="24"/>
          <w:szCs w:val="24"/>
        </w:rPr>
        <w:t>ЧЛ.</w:t>
      </w:r>
      <w:r w:rsidR="00193E56" w:rsidRPr="007F27A2">
        <w:rPr>
          <w:rFonts w:ascii="Times New Roman" w:hAnsi="Times New Roman" w:cs="Times New Roman"/>
          <w:b/>
          <w:sz w:val="24"/>
          <w:szCs w:val="24"/>
        </w:rPr>
        <w:t>8</w:t>
      </w:r>
      <w:r w:rsidR="0091123D" w:rsidRPr="007F27A2">
        <w:rPr>
          <w:rFonts w:ascii="Times New Roman" w:hAnsi="Times New Roman" w:cs="Times New Roman"/>
          <w:b/>
          <w:sz w:val="24"/>
          <w:szCs w:val="24"/>
        </w:rPr>
        <w:t>.</w:t>
      </w:r>
      <w:r w:rsidR="00D36986" w:rsidRPr="007F27A2">
        <w:rPr>
          <w:rFonts w:ascii="Times New Roman" w:hAnsi="Times New Roman" w:cs="Times New Roman"/>
          <w:sz w:val="24"/>
          <w:szCs w:val="24"/>
        </w:rPr>
        <w:t xml:space="preserve"> Цената </w:t>
      </w:r>
      <w:r w:rsidR="00B031CF" w:rsidRPr="007F27A2">
        <w:rPr>
          <w:rFonts w:ascii="Times New Roman" w:hAnsi="Times New Roman" w:cs="Times New Roman"/>
          <w:sz w:val="24"/>
          <w:szCs w:val="24"/>
        </w:rPr>
        <w:t>н</w:t>
      </w:r>
      <w:r w:rsidR="00702C31" w:rsidRPr="007F27A2">
        <w:rPr>
          <w:rFonts w:ascii="Times New Roman" w:hAnsi="Times New Roman" w:cs="Times New Roman"/>
          <w:sz w:val="24"/>
          <w:szCs w:val="24"/>
        </w:rPr>
        <w:t xml:space="preserve">а </w:t>
      </w:r>
      <w:r w:rsidR="00B031CF" w:rsidRPr="007F27A2">
        <w:rPr>
          <w:rFonts w:ascii="Times New Roman" w:hAnsi="Times New Roman" w:cs="Times New Roman"/>
          <w:sz w:val="24"/>
          <w:szCs w:val="24"/>
        </w:rPr>
        <w:t xml:space="preserve">дървесината в </w:t>
      </w:r>
      <w:r w:rsidR="00702C31" w:rsidRPr="007F27A2">
        <w:rPr>
          <w:rFonts w:ascii="Times New Roman" w:hAnsi="Times New Roman" w:cs="Times New Roman"/>
          <w:sz w:val="24"/>
          <w:szCs w:val="24"/>
        </w:rPr>
        <w:t>обект № 20</w:t>
      </w:r>
      <w:r w:rsidR="00352778" w:rsidRPr="007F27A2">
        <w:rPr>
          <w:rFonts w:ascii="Times New Roman" w:hAnsi="Times New Roman" w:cs="Times New Roman"/>
          <w:sz w:val="24"/>
          <w:szCs w:val="24"/>
        </w:rPr>
        <w:t>2</w:t>
      </w:r>
      <w:r w:rsidR="00F74A3B">
        <w:rPr>
          <w:rFonts w:ascii="Times New Roman" w:hAnsi="Times New Roman" w:cs="Times New Roman"/>
          <w:sz w:val="24"/>
          <w:szCs w:val="24"/>
        </w:rPr>
        <w:t>4</w:t>
      </w:r>
      <w:r w:rsidR="00702C31" w:rsidRPr="007F27A2">
        <w:rPr>
          <w:rFonts w:ascii="Times New Roman" w:hAnsi="Times New Roman" w:cs="Times New Roman"/>
          <w:sz w:val="24"/>
          <w:szCs w:val="24"/>
        </w:rPr>
        <w:t>-</w:t>
      </w:r>
      <w:r w:rsidR="000711FE">
        <w:rPr>
          <w:rFonts w:ascii="Times New Roman" w:hAnsi="Times New Roman" w:cs="Times New Roman"/>
          <w:sz w:val="24"/>
          <w:szCs w:val="24"/>
        </w:rPr>
        <w:t xml:space="preserve"> 3</w:t>
      </w:r>
      <w:r w:rsidR="00B26065">
        <w:rPr>
          <w:rFonts w:ascii="Times New Roman" w:hAnsi="Times New Roman" w:cs="Times New Roman"/>
          <w:sz w:val="24"/>
          <w:szCs w:val="24"/>
        </w:rPr>
        <w:t xml:space="preserve"> </w:t>
      </w:r>
      <w:r w:rsidR="00702C31" w:rsidRPr="007F27A2">
        <w:rPr>
          <w:rFonts w:ascii="Times New Roman" w:hAnsi="Times New Roman" w:cs="Times New Roman"/>
          <w:sz w:val="24"/>
          <w:szCs w:val="24"/>
        </w:rPr>
        <w:t>П</w:t>
      </w:r>
      <w:r w:rsidR="00F74A3B">
        <w:rPr>
          <w:rFonts w:ascii="Times New Roman" w:hAnsi="Times New Roman" w:cs="Times New Roman"/>
          <w:sz w:val="24"/>
          <w:szCs w:val="24"/>
        </w:rPr>
        <w:t xml:space="preserve"> /</w:t>
      </w:r>
      <w:r w:rsidR="00702C31" w:rsidRPr="007F27A2">
        <w:rPr>
          <w:rFonts w:ascii="Times New Roman" w:hAnsi="Times New Roman" w:cs="Times New Roman"/>
          <w:sz w:val="24"/>
          <w:szCs w:val="24"/>
        </w:rPr>
        <w:t>Д</w:t>
      </w:r>
      <w:r w:rsidR="00F74A3B">
        <w:rPr>
          <w:rFonts w:ascii="Times New Roman" w:hAnsi="Times New Roman" w:cs="Times New Roman"/>
          <w:sz w:val="24"/>
          <w:szCs w:val="24"/>
        </w:rPr>
        <w:t>/</w:t>
      </w:r>
      <w:r w:rsidR="00C81841" w:rsidRPr="007F27A2">
        <w:rPr>
          <w:rFonts w:ascii="Times New Roman" w:hAnsi="Times New Roman" w:cs="Times New Roman"/>
          <w:sz w:val="24"/>
          <w:szCs w:val="24"/>
        </w:rPr>
        <w:t xml:space="preserve"> </w:t>
      </w:r>
      <w:r w:rsidR="00B96FD5" w:rsidRPr="007F27A2">
        <w:rPr>
          <w:rFonts w:ascii="Times New Roman" w:hAnsi="Times New Roman" w:cs="Times New Roman"/>
          <w:sz w:val="24"/>
          <w:szCs w:val="24"/>
        </w:rPr>
        <w:t>през първата година -</w:t>
      </w:r>
      <w:r w:rsidR="001F7D5F" w:rsidRPr="007F27A2">
        <w:rPr>
          <w:rFonts w:ascii="Times New Roman" w:hAnsi="Times New Roman" w:cs="Times New Roman"/>
          <w:sz w:val="24"/>
          <w:szCs w:val="24"/>
        </w:rPr>
        <w:t xml:space="preserve"> 20</w:t>
      </w:r>
      <w:r w:rsidR="00352778" w:rsidRPr="007F27A2">
        <w:rPr>
          <w:rFonts w:ascii="Times New Roman" w:hAnsi="Times New Roman" w:cs="Times New Roman"/>
          <w:sz w:val="24"/>
          <w:szCs w:val="24"/>
        </w:rPr>
        <w:t>2</w:t>
      </w:r>
      <w:r w:rsidR="00F74A3B">
        <w:rPr>
          <w:rFonts w:ascii="Times New Roman" w:hAnsi="Times New Roman" w:cs="Times New Roman"/>
          <w:sz w:val="24"/>
          <w:szCs w:val="24"/>
        </w:rPr>
        <w:t>4</w:t>
      </w:r>
      <w:r w:rsidR="001F7D5F" w:rsidRPr="007F27A2">
        <w:rPr>
          <w:rFonts w:ascii="Times New Roman" w:hAnsi="Times New Roman" w:cs="Times New Roman"/>
          <w:sz w:val="24"/>
          <w:szCs w:val="24"/>
        </w:rPr>
        <w:t xml:space="preserve"> г. </w:t>
      </w:r>
      <w:r w:rsidR="00C81841" w:rsidRPr="007F27A2">
        <w:rPr>
          <w:rFonts w:ascii="Times New Roman" w:hAnsi="Times New Roman" w:cs="Times New Roman"/>
          <w:sz w:val="24"/>
          <w:szCs w:val="24"/>
        </w:rPr>
        <w:t>е в размер на</w:t>
      </w:r>
      <w:r w:rsidR="00352778" w:rsidRPr="007F27A2">
        <w:rPr>
          <w:rFonts w:ascii="Times New Roman" w:hAnsi="Times New Roman" w:cs="Times New Roman"/>
          <w:sz w:val="24"/>
          <w:szCs w:val="24"/>
        </w:rPr>
        <w:t xml:space="preserve"> </w:t>
      </w:r>
      <w:r w:rsidR="00D92977">
        <w:rPr>
          <w:rFonts w:ascii="Times New Roman" w:hAnsi="Times New Roman" w:cs="Times New Roman"/>
          <w:sz w:val="24"/>
          <w:szCs w:val="24"/>
        </w:rPr>
        <w:t xml:space="preserve">………………….. </w:t>
      </w:r>
      <w:r w:rsidR="00540B05" w:rsidRPr="008E4983">
        <w:rPr>
          <w:rFonts w:ascii="Times New Roman" w:hAnsi="Times New Roman" w:cs="Times New Roman"/>
          <w:spacing w:val="-4"/>
          <w:sz w:val="24"/>
          <w:szCs w:val="24"/>
        </w:rPr>
        <w:t xml:space="preserve">лв. </w:t>
      </w:r>
      <w:r w:rsidR="00540B05" w:rsidRPr="008E4983">
        <w:rPr>
          <w:rFonts w:ascii="Times New Roman" w:hAnsi="Times New Roman" w:cs="Times New Roman"/>
          <w:spacing w:val="-4"/>
          <w:sz w:val="24"/>
          <w:szCs w:val="24"/>
          <w:lang w:val="en-US"/>
        </w:rPr>
        <w:t>(</w:t>
      </w:r>
      <w:r w:rsidR="00D92977">
        <w:rPr>
          <w:rFonts w:ascii="Times New Roman" w:hAnsi="Times New Roman" w:cs="Times New Roman"/>
          <w:spacing w:val="-4"/>
          <w:sz w:val="24"/>
          <w:szCs w:val="24"/>
        </w:rPr>
        <w:t>………………………………………………………………</w:t>
      </w:r>
      <w:r w:rsidR="00540B05" w:rsidRPr="008E4983">
        <w:rPr>
          <w:rFonts w:ascii="Times New Roman" w:hAnsi="Times New Roman" w:cs="Times New Roman"/>
          <w:sz w:val="24"/>
          <w:szCs w:val="24"/>
        </w:rPr>
        <w:t>)</w:t>
      </w:r>
      <w:r w:rsidR="00540B05" w:rsidRPr="008E4983">
        <w:rPr>
          <w:rFonts w:ascii="Times New Roman" w:hAnsi="Times New Roman" w:cs="Times New Roman"/>
          <w:spacing w:val="-4"/>
          <w:sz w:val="24"/>
          <w:szCs w:val="24"/>
        </w:rPr>
        <w:t xml:space="preserve"> лева</w:t>
      </w:r>
      <w:r w:rsidR="00540B05" w:rsidRPr="00594C32">
        <w:rPr>
          <w:rFonts w:ascii="Times New Roman" w:hAnsi="Times New Roman" w:cs="Times New Roman"/>
          <w:spacing w:val="-4"/>
        </w:rPr>
        <w:t xml:space="preserve"> </w:t>
      </w:r>
      <w:r w:rsidR="000B275D" w:rsidRPr="007F27A2">
        <w:rPr>
          <w:rFonts w:ascii="Times New Roman" w:hAnsi="Times New Roman" w:cs="Times New Roman"/>
          <w:sz w:val="24"/>
          <w:szCs w:val="24"/>
        </w:rPr>
        <w:t xml:space="preserve">без ДДС </w:t>
      </w:r>
      <w:r w:rsidR="00233D81" w:rsidRPr="007F27A2">
        <w:rPr>
          <w:rFonts w:ascii="Times New Roman" w:hAnsi="Times New Roman" w:cs="Times New Roman"/>
          <w:sz w:val="24"/>
          <w:szCs w:val="24"/>
        </w:rPr>
        <w:t xml:space="preserve">или </w:t>
      </w:r>
      <w:r w:rsidR="000A50E1">
        <w:rPr>
          <w:rFonts w:ascii="Times New Roman" w:hAnsi="Times New Roman" w:cs="Times New Roman"/>
          <w:sz w:val="24"/>
          <w:szCs w:val="24"/>
        </w:rPr>
        <w:t xml:space="preserve">……………….. </w:t>
      </w:r>
      <w:r w:rsidR="00E41D23" w:rsidRPr="007F27A2">
        <w:rPr>
          <w:rFonts w:ascii="Times New Roman" w:hAnsi="Times New Roman" w:cs="Times New Roman"/>
          <w:sz w:val="24"/>
          <w:szCs w:val="24"/>
        </w:rPr>
        <w:t xml:space="preserve">лв. </w:t>
      </w:r>
      <w:r w:rsidR="00233D81" w:rsidRPr="007F27A2">
        <w:rPr>
          <w:rFonts w:ascii="Times New Roman" w:hAnsi="Times New Roman" w:cs="Times New Roman"/>
          <w:sz w:val="24"/>
          <w:szCs w:val="24"/>
        </w:rPr>
        <w:t>(</w:t>
      </w:r>
      <w:r w:rsidR="000A50E1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233D81" w:rsidRPr="007F27A2">
        <w:rPr>
          <w:rFonts w:ascii="Times New Roman" w:hAnsi="Times New Roman" w:cs="Times New Roman"/>
          <w:sz w:val="24"/>
          <w:szCs w:val="24"/>
        </w:rPr>
        <w:t>) л</w:t>
      </w:r>
      <w:r w:rsidR="00A3251F" w:rsidRPr="007F27A2">
        <w:rPr>
          <w:rFonts w:ascii="Times New Roman" w:hAnsi="Times New Roman" w:cs="Times New Roman"/>
          <w:sz w:val="24"/>
          <w:szCs w:val="24"/>
        </w:rPr>
        <w:t xml:space="preserve">ева </w:t>
      </w:r>
      <w:r w:rsidR="00233D81" w:rsidRPr="007F27A2">
        <w:rPr>
          <w:rFonts w:ascii="Times New Roman" w:hAnsi="Times New Roman" w:cs="Times New Roman"/>
          <w:sz w:val="24"/>
          <w:szCs w:val="24"/>
        </w:rPr>
        <w:t>с ДДС</w:t>
      </w:r>
      <w:r w:rsidR="004E6FC5" w:rsidRPr="007F27A2">
        <w:rPr>
          <w:rFonts w:ascii="Times New Roman" w:hAnsi="Times New Roman" w:cs="Times New Roman"/>
          <w:sz w:val="24"/>
          <w:szCs w:val="24"/>
        </w:rPr>
        <w:t>, съгласно Приложение 1</w:t>
      </w:r>
      <w:r w:rsidR="003F5943">
        <w:rPr>
          <w:rFonts w:ascii="Times New Roman" w:hAnsi="Times New Roman" w:cs="Times New Roman"/>
          <w:sz w:val="24"/>
          <w:szCs w:val="24"/>
        </w:rPr>
        <w:t xml:space="preserve"> за 202</w:t>
      </w:r>
      <w:r w:rsidR="000A50E1">
        <w:rPr>
          <w:rFonts w:ascii="Times New Roman" w:hAnsi="Times New Roman" w:cs="Times New Roman"/>
          <w:sz w:val="24"/>
          <w:szCs w:val="24"/>
        </w:rPr>
        <w:t>4</w:t>
      </w:r>
      <w:r w:rsidR="003F5943">
        <w:rPr>
          <w:rFonts w:ascii="Times New Roman" w:hAnsi="Times New Roman" w:cs="Times New Roman"/>
          <w:sz w:val="24"/>
          <w:szCs w:val="24"/>
        </w:rPr>
        <w:t xml:space="preserve"> г.</w:t>
      </w:r>
      <w:r w:rsidR="004E6FC5" w:rsidRPr="007F27A2">
        <w:rPr>
          <w:rFonts w:ascii="Times New Roman" w:hAnsi="Times New Roman" w:cs="Times New Roman"/>
          <w:sz w:val="24"/>
          <w:szCs w:val="24"/>
        </w:rPr>
        <w:t xml:space="preserve">, неразделна част от </w:t>
      </w:r>
      <w:r w:rsidR="00645421" w:rsidRPr="007F27A2">
        <w:rPr>
          <w:rFonts w:ascii="Times New Roman" w:hAnsi="Times New Roman" w:cs="Times New Roman"/>
          <w:sz w:val="24"/>
          <w:szCs w:val="24"/>
        </w:rPr>
        <w:t>настоящия договор</w:t>
      </w:r>
      <w:r w:rsidR="00233D81" w:rsidRPr="007F27A2">
        <w:rPr>
          <w:rFonts w:ascii="Times New Roman" w:hAnsi="Times New Roman" w:cs="Times New Roman"/>
          <w:sz w:val="24"/>
          <w:szCs w:val="24"/>
        </w:rPr>
        <w:t xml:space="preserve"> </w:t>
      </w:r>
      <w:r w:rsidR="00C81841" w:rsidRPr="007F27A2">
        <w:rPr>
          <w:rFonts w:ascii="Times New Roman" w:hAnsi="Times New Roman" w:cs="Times New Roman"/>
          <w:sz w:val="24"/>
          <w:szCs w:val="24"/>
        </w:rPr>
        <w:t xml:space="preserve">и </w:t>
      </w:r>
      <w:r w:rsidR="00D36986" w:rsidRPr="007F27A2">
        <w:rPr>
          <w:rFonts w:ascii="Times New Roman" w:hAnsi="Times New Roman" w:cs="Times New Roman"/>
          <w:sz w:val="24"/>
          <w:szCs w:val="24"/>
        </w:rPr>
        <w:t xml:space="preserve">се заплаща както следва: </w:t>
      </w:r>
    </w:p>
    <w:p w:rsidR="00A95760" w:rsidRPr="0091123D" w:rsidRDefault="007E5104" w:rsidP="00710B2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A2">
        <w:rPr>
          <w:rFonts w:ascii="Times New Roman" w:hAnsi="Times New Roman" w:cs="Times New Roman"/>
          <w:sz w:val="24"/>
          <w:szCs w:val="24"/>
        </w:rPr>
        <w:t xml:space="preserve">   </w:t>
      </w:r>
      <w:r w:rsidR="008F407F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A95760" w:rsidRPr="007F27A2">
        <w:rPr>
          <w:rFonts w:ascii="Times New Roman" w:hAnsi="Times New Roman" w:cs="Times New Roman"/>
          <w:b/>
          <w:color w:val="000000"/>
          <w:sz w:val="24"/>
          <w:szCs w:val="24"/>
        </w:rPr>
        <w:t>0 %</w:t>
      </w:r>
      <w:r w:rsidR="008F407F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A95760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десет процента) от </w:t>
      </w:r>
      <w:r w:rsidR="00782EC9" w:rsidRPr="007F27A2">
        <w:rPr>
          <w:rFonts w:ascii="Times New Roman" w:hAnsi="Times New Roman" w:cs="Times New Roman"/>
          <w:color w:val="000000"/>
          <w:sz w:val="24"/>
          <w:szCs w:val="24"/>
        </w:rPr>
        <w:t>достигнатата</w:t>
      </w:r>
      <w:r w:rsidR="00A453FF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 обща</w:t>
      </w:r>
      <w:r w:rsidR="00A95760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 цена</w:t>
      </w:r>
      <w:r w:rsidR="00266F4D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 за първата година</w:t>
      </w:r>
      <w:r w:rsidR="00D4278D" w:rsidRPr="007F27A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A95760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66F4D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съгласно Приложение № 3 от настоящия договор </w:t>
      </w:r>
      <w:r w:rsidR="00A95760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се заплаща авансово в 14 - дневен срок от сключването на договора, </w:t>
      </w:r>
      <w:r w:rsidR="00021FEB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352778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посочена банкова сметка на </w:t>
      </w:r>
      <w:r w:rsidR="003B59EB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съответното </w:t>
      </w:r>
      <w:r w:rsidR="00352778" w:rsidRPr="007F27A2">
        <w:rPr>
          <w:rFonts w:ascii="Times New Roman" w:hAnsi="Times New Roman" w:cs="Times New Roman"/>
          <w:color w:val="000000"/>
          <w:sz w:val="24"/>
          <w:szCs w:val="24"/>
        </w:rPr>
        <w:t>ТП ДГС</w:t>
      </w:r>
      <w:r w:rsidR="00880800" w:rsidRPr="007F27A2">
        <w:rPr>
          <w:rFonts w:ascii="Times New Roman" w:hAnsi="Times New Roman" w:cs="Times New Roman"/>
          <w:color w:val="000000"/>
          <w:sz w:val="24"/>
          <w:szCs w:val="24"/>
        </w:rPr>
        <w:t>/ДЛС</w:t>
      </w:r>
      <w:r w:rsidR="00370B10" w:rsidRPr="007F27A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="00370B10" w:rsidRPr="007F27A2">
        <w:rPr>
          <w:rFonts w:ascii="Times New Roman" w:hAnsi="Times New Roman" w:cs="Times New Roman"/>
          <w:color w:val="000000"/>
          <w:sz w:val="24"/>
          <w:szCs w:val="24"/>
        </w:rPr>
        <w:t>а за</w:t>
      </w:r>
      <w:r w:rsidR="00FD05C7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96FD5" w:rsidRPr="007F27A2">
        <w:rPr>
          <w:rFonts w:ascii="Times New Roman" w:hAnsi="Times New Roman" w:cs="Times New Roman"/>
          <w:color w:val="000000"/>
          <w:sz w:val="24"/>
          <w:szCs w:val="24"/>
        </w:rPr>
        <w:t>всяка следваща</w:t>
      </w:r>
      <w:r w:rsidR="00370B10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 годин</w:t>
      </w:r>
      <w:r w:rsidR="00FD05C7" w:rsidRPr="007F27A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370B10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 в 14-дневен срок от подписване на допълнителното споразумение</w:t>
      </w:r>
      <w:r w:rsidR="00D4278D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95760" w:rsidRPr="007F27A2">
        <w:rPr>
          <w:rFonts w:ascii="Times New Roman" w:hAnsi="Times New Roman" w:cs="Times New Roman"/>
          <w:color w:val="000000"/>
          <w:sz w:val="24"/>
          <w:szCs w:val="24"/>
        </w:rPr>
        <w:t>и най - късно преди издаване</w:t>
      </w:r>
      <w:r w:rsidR="00A95760" w:rsidRPr="0091123D">
        <w:rPr>
          <w:rFonts w:ascii="Times New Roman" w:hAnsi="Times New Roman" w:cs="Times New Roman"/>
          <w:color w:val="000000"/>
          <w:sz w:val="24"/>
          <w:szCs w:val="24"/>
        </w:rPr>
        <w:t xml:space="preserve"> на първия превозен билет за транспортиране на договорената дървесина,</w:t>
      </w:r>
      <w:r w:rsidR="00A95760" w:rsidRPr="0091123D">
        <w:rPr>
          <w:rFonts w:ascii="Times New Roman" w:hAnsi="Times New Roman" w:cs="Times New Roman"/>
          <w:sz w:val="24"/>
          <w:szCs w:val="24"/>
        </w:rPr>
        <w:t xml:space="preserve"> за което следва да представи надлежно заверен от банката платежен документ</w:t>
      </w:r>
      <w:r w:rsidR="00A95760" w:rsidRPr="0091123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3311C" w:rsidRPr="0091123D" w:rsidRDefault="006850EB" w:rsidP="0003311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1123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D36986" w:rsidRPr="0091123D">
        <w:rPr>
          <w:rFonts w:ascii="Times New Roman" w:hAnsi="Times New Roman" w:cs="Times New Roman"/>
          <w:b/>
          <w:color w:val="000000"/>
          <w:sz w:val="24"/>
          <w:szCs w:val="24"/>
        </w:rPr>
        <w:t>ЧЛ.</w:t>
      </w:r>
      <w:r w:rsidR="00193E56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D36986" w:rsidRPr="00ED4F83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D36986" w:rsidRPr="00ED4F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972E2" w:rsidRPr="00ED4F83">
        <w:rPr>
          <w:rFonts w:ascii="Times New Roman" w:hAnsi="Times New Roman" w:cs="Times New Roman"/>
          <w:sz w:val="24"/>
          <w:szCs w:val="24"/>
        </w:rPr>
        <w:t>Следващите плащания</w:t>
      </w:r>
      <w:r w:rsidR="00FD715D" w:rsidRPr="00ED4F83">
        <w:rPr>
          <w:rFonts w:ascii="Times New Roman" w:hAnsi="Times New Roman" w:cs="Times New Roman"/>
          <w:sz w:val="24"/>
          <w:szCs w:val="24"/>
        </w:rPr>
        <w:t xml:space="preserve"> на дървесината</w:t>
      </w:r>
      <w:r w:rsidR="000056C0" w:rsidRPr="00ED4F83">
        <w:rPr>
          <w:rFonts w:ascii="Times New Roman" w:hAnsi="Times New Roman" w:cs="Times New Roman"/>
          <w:sz w:val="24"/>
          <w:szCs w:val="24"/>
        </w:rPr>
        <w:t>,</w:t>
      </w:r>
      <w:r w:rsidR="001972E2" w:rsidRPr="00ED4F83">
        <w:rPr>
          <w:rFonts w:ascii="Times New Roman" w:hAnsi="Times New Roman" w:cs="Times New Roman"/>
          <w:sz w:val="24"/>
          <w:szCs w:val="24"/>
        </w:rPr>
        <w:t xml:space="preserve"> </w:t>
      </w:r>
      <w:r w:rsidR="00FD715D" w:rsidRPr="00ED4F83">
        <w:rPr>
          <w:rFonts w:ascii="Times New Roman" w:hAnsi="Times New Roman" w:cs="Times New Roman"/>
          <w:sz w:val="24"/>
          <w:szCs w:val="24"/>
        </w:rPr>
        <w:t>се извършват с авансови вноски</w:t>
      </w:r>
      <w:r w:rsidR="00133F18" w:rsidRPr="00ED4F83">
        <w:rPr>
          <w:rFonts w:ascii="Times New Roman" w:hAnsi="Times New Roman" w:cs="Times New Roman"/>
          <w:sz w:val="24"/>
          <w:szCs w:val="24"/>
        </w:rPr>
        <w:t>, които</w:t>
      </w:r>
      <w:r w:rsidR="00FD715D" w:rsidRPr="00ED4F83">
        <w:rPr>
          <w:rFonts w:ascii="Times New Roman" w:hAnsi="Times New Roman" w:cs="Times New Roman"/>
          <w:sz w:val="24"/>
          <w:szCs w:val="24"/>
        </w:rPr>
        <w:t xml:space="preserve"> предхождат експедирането </w:t>
      </w:r>
      <w:r w:rsidR="002115A5" w:rsidRPr="00ED4F83">
        <w:rPr>
          <w:rFonts w:ascii="Times New Roman" w:hAnsi="Times New Roman" w:cs="Times New Roman"/>
          <w:sz w:val="24"/>
          <w:szCs w:val="24"/>
        </w:rPr>
        <w:t>на партидите</w:t>
      </w:r>
      <w:r w:rsidR="00FD715D" w:rsidRPr="00ED4F83">
        <w:rPr>
          <w:rFonts w:ascii="Times New Roman" w:hAnsi="Times New Roman" w:cs="Times New Roman"/>
          <w:sz w:val="24"/>
          <w:szCs w:val="24"/>
        </w:rPr>
        <w:t xml:space="preserve"> с превозни билети</w:t>
      </w:r>
      <w:r w:rsidR="00FF2B37" w:rsidRPr="00ED4F83">
        <w:rPr>
          <w:rFonts w:ascii="Times New Roman" w:hAnsi="Times New Roman" w:cs="Times New Roman"/>
          <w:sz w:val="24"/>
          <w:szCs w:val="24"/>
        </w:rPr>
        <w:t>,</w:t>
      </w:r>
      <w:r w:rsidR="00FD715D" w:rsidRPr="00ED4F83">
        <w:rPr>
          <w:rFonts w:ascii="Times New Roman" w:hAnsi="Times New Roman" w:cs="Times New Roman"/>
          <w:sz w:val="24"/>
          <w:szCs w:val="24"/>
        </w:rPr>
        <w:t xml:space="preserve"> </w:t>
      </w:r>
      <w:r w:rsidR="001972E2" w:rsidRPr="00ED4F83">
        <w:rPr>
          <w:rFonts w:ascii="Times New Roman" w:hAnsi="Times New Roman" w:cs="Times New Roman"/>
          <w:sz w:val="24"/>
          <w:szCs w:val="24"/>
        </w:rPr>
        <w:t xml:space="preserve">след </w:t>
      </w:r>
      <w:r w:rsidR="00FD715D" w:rsidRPr="00ED4F83">
        <w:rPr>
          <w:rFonts w:ascii="Times New Roman" w:hAnsi="Times New Roman" w:cs="Times New Roman"/>
          <w:sz w:val="24"/>
          <w:szCs w:val="24"/>
        </w:rPr>
        <w:t>транспортиране на количество</w:t>
      </w:r>
      <w:r w:rsidR="001244E5" w:rsidRPr="00ED4F83">
        <w:rPr>
          <w:rFonts w:ascii="Times New Roman" w:hAnsi="Times New Roman" w:cs="Times New Roman"/>
          <w:sz w:val="24"/>
          <w:szCs w:val="24"/>
        </w:rPr>
        <w:t>то</w:t>
      </w:r>
      <w:r w:rsidR="00FD715D" w:rsidRPr="00ED4F83">
        <w:rPr>
          <w:rFonts w:ascii="Times New Roman" w:hAnsi="Times New Roman" w:cs="Times New Roman"/>
          <w:sz w:val="24"/>
          <w:szCs w:val="24"/>
        </w:rPr>
        <w:t xml:space="preserve"> дървесина на стойност</w:t>
      </w:r>
      <w:r w:rsidR="008070A6" w:rsidRPr="00ED4F83">
        <w:rPr>
          <w:rFonts w:ascii="Times New Roman" w:hAnsi="Times New Roman" w:cs="Times New Roman"/>
          <w:sz w:val="24"/>
          <w:szCs w:val="24"/>
        </w:rPr>
        <w:t>, равна на авансовата вноска по предходния член.</w:t>
      </w:r>
      <w:r w:rsidR="0003311C" w:rsidRPr="00ED4F83">
        <w:rPr>
          <w:rFonts w:ascii="Times New Roman" w:hAnsi="Times New Roman" w:cs="Times New Roman"/>
          <w:sz w:val="24"/>
          <w:szCs w:val="24"/>
        </w:rPr>
        <w:t xml:space="preserve"> Окончателните разплащания на последните вноски, ще бъдат остойностявани на база </w:t>
      </w:r>
      <w:r w:rsidR="0003311C" w:rsidRPr="00ED4F83">
        <w:rPr>
          <w:rFonts w:ascii="Times New Roman" w:hAnsi="Times New Roman" w:cs="Times New Roman"/>
          <w:b/>
          <w:sz w:val="24"/>
          <w:szCs w:val="24"/>
        </w:rPr>
        <w:t>действително добитото количество</w:t>
      </w:r>
      <w:r w:rsidR="0003311C" w:rsidRPr="0091123D">
        <w:rPr>
          <w:rFonts w:ascii="Times New Roman" w:hAnsi="Times New Roman" w:cs="Times New Roman"/>
          <w:b/>
          <w:sz w:val="24"/>
          <w:szCs w:val="24"/>
        </w:rPr>
        <w:t xml:space="preserve"> дървесина.  </w:t>
      </w:r>
    </w:p>
    <w:p w:rsidR="00CC6DAB" w:rsidRDefault="00BA338C" w:rsidP="00CC6D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23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="00D36986" w:rsidRPr="0091123D">
        <w:rPr>
          <w:rFonts w:ascii="Times New Roman" w:hAnsi="Times New Roman" w:cs="Times New Roman"/>
          <w:b/>
          <w:color w:val="000000"/>
          <w:sz w:val="24"/>
          <w:szCs w:val="24"/>
        </w:rPr>
        <w:t>ЧЛ.</w:t>
      </w:r>
      <w:r w:rsidR="00710B26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193E56">
        <w:rPr>
          <w:rFonts w:ascii="Times New Roman" w:hAnsi="Times New Roman" w:cs="Times New Roman"/>
          <w:b/>
          <w:color w:val="000000"/>
          <w:sz w:val="24"/>
          <w:szCs w:val="24"/>
        </w:rPr>
        <w:t>0</w:t>
      </w:r>
      <w:r w:rsidR="00D36986" w:rsidRPr="0091123D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91123D">
        <w:rPr>
          <w:rFonts w:ascii="Times New Roman" w:hAnsi="Times New Roman" w:cs="Times New Roman"/>
          <w:sz w:val="24"/>
          <w:szCs w:val="24"/>
        </w:rPr>
        <w:t xml:space="preserve"> При разлики в обявените прогнозни количества дървесина от обекта и действително добитите</w:t>
      </w:r>
      <w:r w:rsidR="00B917C1">
        <w:rPr>
          <w:rFonts w:ascii="Times New Roman" w:hAnsi="Times New Roman" w:cs="Times New Roman"/>
          <w:sz w:val="24"/>
          <w:szCs w:val="24"/>
        </w:rPr>
        <w:t>, купувачът</w:t>
      </w:r>
      <w:r w:rsidRPr="0091123D">
        <w:rPr>
          <w:rFonts w:ascii="Times New Roman" w:hAnsi="Times New Roman" w:cs="Times New Roman"/>
          <w:sz w:val="24"/>
          <w:szCs w:val="24"/>
        </w:rPr>
        <w:t xml:space="preserve"> заплаща действително добитото количество дървесина по предложените от него цени, за единица от съответния </w:t>
      </w:r>
      <w:r w:rsidR="005B3FA7" w:rsidRPr="0091123D">
        <w:rPr>
          <w:rFonts w:ascii="Times New Roman" w:hAnsi="Times New Roman" w:cs="Times New Roman"/>
          <w:sz w:val="24"/>
          <w:szCs w:val="24"/>
        </w:rPr>
        <w:t>а</w:t>
      </w:r>
      <w:r w:rsidRPr="0091123D">
        <w:rPr>
          <w:rFonts w:ascii="Times New Roman" w:hAnsi="Times New Roman" w:cs="Times New Roman"/>
          <w:sz w:val="24"/>
          <w:szCs w:val="24"/>
        </w:rPr>
        <w:t>сортимент.</w:t>
      </w:r>
    </w:p>
    <w:p w:rsidR="005927D8" w:rsidRPr="00CC6DAB" w:rsidRDefault="00CC6DAB" w:rsidP="006500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475E6">
        <w:rPr>
          <w:rFonts w:ascii="Times New Roman" w:hAnsi="Times New Roman" w:cs="Times New Roman"/>
          <w:sz w:val="24"/>
          <w:szCs w:val="24"/>
        </w:rPr>
        <w:t xml:space="preserve"> </w:t>
      </w:r>
      <w:r w:rsidR="00D36986" w:rsidRPr="0091123D">
        <w:rPr>
          <w:rFonts w:ascii="Times New Roman" w:hAnsi="Times New Roman" w:cs="Times New Roman"/>
          <w:b/>
          <w:color w:val="000000"/>
          <w:sz w:val="24"/>
          <w:szCs w:val="24"/>
        </w:rPr>
        <w:t>ЧЛ.</w:t>
      </w:r>
      <w:r w:rsidR="000E2576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193E56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D36986" w:rsidRPr="0091123D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 </w:t>
      </w:r>
      <w:r w:rsidR="002E3560" w:rsidRPr="00CC6DAB">
        <w:rPr>
          <w:rFonts w:ascii="Times New Roman" w:hAnsi="Times New Roman" w:cs="Times New Roman"/>
          <w:sz w:val="24"/>
          <w:szCs w:val="24"/>
        </w:rPr>
        <w:t xml:space="preserve">Цената на дървесината </w:t>
      </w:r>
      <w:r w:rsidR="005927D8" w:rsidRPr="00CC6DAB">
        <w:rPr>
          <w:rFonts w:ascii="Times New Roman" w:hAnsi="Times New Roman" w:cs="Times New Roman"/>
          <w:sz w:val="24"/>
          <w:szCs w:val="24"/>
        </w:rPr>
        <w:t>з</w:t>
      </w:r>
      <w:r w:rsidR="005927D8" w:rsidRPr="00CC6DAB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а всяка следваща година се определя </w:t>
      </w:r>
      <w:r w:rsidR="0091657D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с Приложение 1, неразделна част от допълнителното споразумение </w:t>
      </w:r>
      <w:r w:rsidR="005927D8" w:rsidRPr="00CC6DAB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въз основа на анализите, чрез които е определена началната цена на асортиментите или категориите дървесина при провеждане на процедурата</w:t>
      </w:r>
      <w:r w:rsidR="00ED4AA9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.</w:t>
      </w:r>
    </w:p>
    <w:p w:rsidR="002E3560" w:rsidRDefault="00CC6DAB" w:rsidP="00BC55B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  <w:r w:rsidRPr="00CC6DAB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  </w:t>
      </w:r>
      <w:r w:rsidR="00E475E6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Pr="00CC6DAB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ЧЛ.1</w:t>
      </w:r>
      <w:r w:rsidR="00193E56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2</w:t>
      </w:r>
      <w:r w:rsidRPr="00CC6DAB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.</w:t>
      </w:r>
      <w:r w:rsidRPr="00CC6DAB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В случай, че през текущата година купувачът не добие цялото договорено за съответната текуща година количество дървесина на корен, той се задължава да заплати не</w:t>
      </w:r>
      <w:r w:rsidR="00336D6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Pr="00CC6DAB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добитото количество по договорените за същата година цени, като има правото да добие не</w:t>
      </w:r>
      <w:r w:rsidR="00336D6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Pr="00CC6DAB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добитото количество единствено и само през следващата година.</w:t>
      </w:r>
    </w:p>
    <w:p w:rsidR="004F0C0F" w:rsidRDefault="004F0C0F" w:rsidP="00BC55B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</w:p>
    <w:p w:rsidR="004F0C0F" w:rsidRDefault="004F0C0F" w:rsidP="00BC55B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</w:p>
    <w:p w:rsidR="004F0C0F" w:rsidRDefault="004F0C0F" w:rsidP="00BC55B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</w:p>
    <w:p w:rsidR="004F0C0F" w:rsidRDefault="004F0C0F" w:rsidP="00BC55B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</w:p>
    <w:p w:rsidR="004F0C0F" w:rsidRDefault="004F0C0F" w:rsidP="00BC55B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</w:p>
    <w:p w:rsidR="004F0C0F" w:rsidRPr="001B32EB" w:rsidRDefault="004F0C0F" w:rsidP="00BC55B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</w:p>
    <w:p w:rsidR="00D36986" w:rsidRPr="0091123D" w:rsidRDefault="00CC6DAB" w:rsidP="00BC55B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475E6">
        <w:rPr>
          <w:rFonts w:ascii="Times New Roman" w:hAnsi="Times New Roman" w:cs="Times New Roman"/>
          <w:sz w:val="24"/>
          <w:szCs w:val="24"/>
        </w:rPr>
        <w:t xml:space="preserve">  </w:t>
      </w:r>
      <w:r w:rsidR="00193E56">
        <w:rPr>
          <w:rFonts w:ascii="Times New Roman" w:hAnsi="Times New Roman" w:cs="Times New Roman"/>
          <w:b/>
          <w:sz w:val="24"/>
          <w:szCs w:val="24"/>
        </w:rPr>
        <w:t>ЧЛ.13</w:t>
      </w:r>
      <w:r w:rsidRPr="00CC6DA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Плащането на цената по </w:t>
      </w:r>
      <w:r w:rsidR="00D36986" w:rsidRPr="0091123D">
        <w:rPr>
          <w:rFonts w:ascii="Times New Roman" w:hAnsi="Times New Roman" w:cs="Times New Roman"/>
          <w:b/>
          <w:sz w:val="24"/>
          <w:szCs w:val="24"/>
        </w:rPr>
        <w:t>Приложение 1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 се извършва по посочена</w:t>
      </w:r>
      <w:r w:rsidR="00024783">
        <w:rPr>
          <w:rFonts w:ascii="Times New Roman" w:hAnsi="Times New Roman" w:cs="Times New Roman"/>
          <w:sz w:val="24"/>
          <w:szCs w:val="24"/>
        </w:rPr>
        <w:t>та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 </w:t>
      </w:r>
      <w:r w:rsidR="00D36986" w:rsidRPr="0091123D">
        <w:rPr>
          <w:rFonts w:ascii="Times New Roman" w:hAnsi="Times New Roman" w:cs="Times New Roman"/>
          <w:b/>
          <w:sz w:val="24"/>
          <w:szCs w:val="24"/>
        </w:rPr>
        <w:t xml:space="preserve">в Приложение 2 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сметка на съответното </w:t>
      </w:r>
      <w:r w:rsidR="00D36986" w:rsidRPr="0091123D">
        <w:rPr>
          <w:rFonts w:ascii="Times New Roman" w:hAnsi="Times New Roman" w:cs="Times New Roman"/>
          <w:b/>
          <w:sz w:val="24"/>
          <w:szCs w:val="24"/>
        </w:rPr>
        <w:t>ТП ДГС</w:t>
      </w:r>
      <w:r w:rsidR="00D36986" w:rsidRPr="0091123D">
        <w:rPr>
          <w:rFonts w:ascii="Times New Roman" w:hAnsi="Times New Roman" w:cs="Times New Roman"/>
          <w:sz w:val="24"/>
          <w:szCs w:val="24"/>
        </w:rPr>
        <w:t>, на чиято територия се извършва добива на дървесината.</w:t>
      </w:r>
    </w:p>
    <w:p w:rsidR="00D36986" w:rsidRDefault="00DB05D0" w:rsidP="00DB05D0">
      <w:pPr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475E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36986" w:rsidRPr="0091123D">
        <w:rPr>
          <w:rFonts w:ascii="Times New Roman" w:hAnsi="Times New Roman" w:cs="Times New Roman"/>
          <w:b/>
          <w:sz w:val="24"/>
          <w:szCs w:val="24"/>
        </w:rPr>
        <w:t>ЧЛ.</w:t>
      </w:r>
      <w:r w:rsidR="00313111">
        <w:rPr>
          <w:rFonts w:ascii="Times New Roman" w:hAnsi="Times New Roman" w:cs="Times New Roman"/>
          <w:b/>
          <w:sz w:val="24"/>
          <w:szCs w:val="24"/>
        </w:rPr>
        <w:t>1</w:t>
      </w:r>
      <w:r w:rsidR="00193E56">
        <w:rPr>
          <w:rFonts w:ascii="Times New Roman" w:hAnsi="Times New Roman" w:cs="Times New Roman"/>
          <w:b/>
          <w:sz w:val="24"/>
          <w:szCs w:val="24"/>
        </w:rPr>
        <w:t>4</w:t>
      </w:r>
      <w:r w:rsidR="00D36986" w:rsidRPr="0091123D">
        <w:rPr>
          <w:rFonts w:ascii="Times New Roman" w:hAnsi="Times New Roman" w:cs="Times New Roman"/>
          <w:b/>
          <w:sz w:val="24"/>
          <w:szCs w:val="24"/>
        </w:rPr>
        <w:t>.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Цените за прогнозните количества асортименти по </w:t>
      </w:r>
      <w:r w:rsidR="00D36986" w:rsidRPr="0091123D">
        <w:rPr>
          <w:rFonts w:ascii="Times New Roman" w:hAnsi="Times New Roman" w:cs="Times New Roman"/>
          <w:b/>
          <w:sz w:val="24"/>
          <w:szCs w:val="24"/>
        </w:rPr>
        <w:t xml:space="preserve">Приложение 1 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са без данък добавена стойност. </w:t>
      </w:r>
    </w:p>
    <w:p w:rsidR="00DA5C84" w:rsidRDefault="00DA5C84" w:rsidP="00BC55BF">
      <w:pPr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4D1993" w:rsidRPr="004D1993" w:rsidRDefault="004D1993" w:rsidP="00FA4770">
      <w:pPr>
        <w:pStyle w:val="a7"/>
        <w:numPr>
          <w:ilvl w:val="0"/>
          <w:numId w:val="1"/>
        </w:numPr>
        <w:tabs>
          <w:tab w:val="clear" w:pos="3610"/>
          <w:tab w:val="num" w:pos="2552"/>
        </w:tabs>
        <w:spacing w:after="0" w:line="240" w:lineRule="auto"/>
        <w:ind w:left="2127" w:hanging="426"/>
        <w:jc w:val="center"/>
        <w:textAlignment w:val="center"/>
        <w:rPr>
          <w:rFonts w:ascii="Times New Roman" w:hAnsi="Times New Roman"/>
          <w:b/>
          <w:sz w:val="24"/>
          <w:szCs w:val="24"/>
          <w:lang w:val="en-US"/>
        </w:rPr>
      </w:pPr>
      <w:r w:rsidRPr="004D1993">
        <w:rPr>
          <w:rFonts w:ascii="Times New Roman" w:hAnsi="Times New Roman"/>
          <w:b/>
          <w:sz w:val="24"/>
          <w:szCs w:val="24"/>
        </w:rPr>
        <w:t>ГАРАНЦИЯ ЗА ИЗПЪЛНЕНИЕ</w:t>
      </w:r>
    </w:p>
    <w:p w:rsidR="004D1993" w:rsidRPr="004D1993" w:rsidRDefault="004D1993" w:rsidP="004D1993">
      <w:pPr>
        <w:pStyle w:val="a7"/>
        <w:spacing w:after="0" w:line="240" w:lineRule="auto"/>
        <w:ind w:left="1080"/>
        <w:textAlignment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550C0" w:rsidRPr="000550C0" w:rsidRDefault="00D64DAC" w:rsidP="00BC55BF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91123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2616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36986" w:rsidRPr="0091123D">
        <w:rPr>
          <w:rFonts w:ascii="Times New Roman" w:hAnsi="Times New Roman" w:cs="Times New Roman"/>
          <w:b/>
          <w:sz w:val="24"/>
          <w:szCs w:val="24"/>
        </w:rPr>
        <w:t>ЧЛ.1</w:t>
      </w:r>
      <w:r w:rsidR="00DA5653">
        <w:rPr>
          <w:rFonts w:ascii="Times New Roman" w:hAnsi="Times New Roman" w:cs="Times New Roman"/>
          <w:b/>
          <w:sz w:val="24"/>
          <w:szCs w:val="24"/>
        </w:rPr>
        <w:t>5</w:t>
      </w:r>
      <w:r w:rsidR="00D7451F" w:rsidRPr="0091123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Купувачът представя гаранция за изпълнение, която е в размер </w:t>
      </w:r>
      <w:r w:rsidR="00C30B51" w:rsidRPr="0091123D">
        <w:rPr>
          <w:rFonts w:ascii="Times New Roman" w:hAnsi="Times New Roman" w:cs="Times New Roman"/>
          <w:sz w:val="24"/>
          <w:szCs w:val="24"/>
        </w:rPr>
        <w:t>5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 на сто от </w:t>
      </w:r>
      <w:r w:rsidR="006F3EB8">
        <w:rPr>
          <w:rFonts w:ascii="Times New Roman" w:hAnsi="Times New Roman" w:cs="Times New Roman"/>
          <w:sz w:val="24"/>
          <w:szCs w:val="24"/>
        </w:rPr>
        <w:t xml:space="preserve"> общата стойност на договореното за съответната година количество дървесина. </w:t>
      </w:r>
      <w:r w:rsidR="000550C0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</w:p>
    <w:p w:rsidR="00C052A7" w:rsidRDefault="00EF298E" w:rsidP="00E571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23D">
        <w:rPr>
          <w:rFonts w:ascii="Times New Roman" w:hAnsi="Times New Roman" w:cs="Times New Roman"/>
          <w:sz w:val="24"/>
          <w:szCs w:val="24"/>
        </w:rPr>
        <w:t xml:space="preserve">         </w:t>
      </w:r>
      <w:r w:rsidR="00CD09F2" w:rsidRPr="004D1993">
        <w:rPr>
          <w:rFonts w:ascii="Times New Roman" w:hAnsi="Times New Roman" w:cs="Times New Roman"/>
          <w:b/>
          <w:sz w:val="24"/>
          <w:szCs w:val="24"/>
        </w:rPr>
        <w:t>1</w:t>
      </w:r>
      <w:r w:rsidR="00DA5653">
        <w:rPr>
          <w:rFonts w:ascii="Times New Roman" w:hAnsi="Times New Roman" w:cs="Times New Roman"/>
          <w:b/>
          <w:sz w:val="24"/>
          <w:szCs w:val="24"/>
        </w:rPr>
        <w:t>5</w:t>
      </w:r>
      <w:r w:rsidR="00CD09F2" w:rsidRPr="004D1993">
        <w:rPr>
          <w:rFonts w:ascii="Times New Roman" w:hAnsi="Times New Roman" w:cs="Times New Roman"/>
          <w:b/>
          <w:sz w:val="24"/>
          <w:szCs w:val="24"/>
        </w:rPr>
        <w:t>.1.</w:t>
      </w:r>
      <w:r w:rsidR="00C052A7">
        <w:rPr>
          <w:rFonts w:ascii="Times New Roman" w:hAnsi="Times New Roman" w:cs="Times New Roman"/>
          <w:sz w:val="24"/>
          <w:szCs w:val="24"/>
        </w:rPr>
        <w:t xml:space="preserve"> Гаранцията за изпълнение през първата година от дългосрочния договор се </w:t>
      </w:r>
      <w:r w:rsidR="005C7FD8">
        <w:rPr>
          <w:rFonts w:ascii="Times New Roman" w:hAnsi="Times New Roman" w:cs="Times New Roman"/>
          <w:sz w:val="24"/>
          <w:szCs w:val="24"/>
        </w:rPr>
        <w:t xml:space="preserve">довнася или </w:t>
      </w:r>
      <w:r w:rsidR="00C052A7">
        <w:rPr>
          <w:rFonts w:ascii="Times New Roman" w:hAnsi="Times New Roman" w:cs="Times New Roman"/>
          <w:sz w:val="24"/>
          <w:szCs w:val="24"/>
        </w:rPr>
        <w:t xml:space="preserve">предоставя </w:t>
      </w:r>
      <w:r w:rsidR="00D820A9">
        <w:rPr>
          <w:rFonts w:ascii="Times New Roman" w:hAnsi="Times New Roman" w:cs="Times New Roman"/>
          <w:sz w:val="24"/>
          <w:szCs w:val="24"/>
        </w:rPr>
        <w:t>в срока по чл. 23, ал. 6 от Наредбата, преди</w:t>
      </w:r>
      <w:r w:rsidR="00C052A7">
        <w:rPr>
          <w:rFonts w:ascii="Times New Roman" w:hAnsi="Times New Roman" w:cs="Times New Roman"/>
          <w:sz w:val="24"/>
          <w:szCs w:val="24"/>
        </w:rPr>
        <w:t xml:space="preserve"> сключването на договора, а за всяка следваща година от срока на действие на договора –</w:t>
      </w:r>
      <w:r w:rsidR="000416E2">
        <w:rPr>
          <w:rFonts w:ascii="Times New Roman" w:hAnsi="Times New Roman" w:cs="Times New Roman"/>
          <w:sz w:val="24"/>
          <w:szCs w:val="24"/>
        </w:rPr>
        <w:t xml:space="preserve"> </w:t>
      </w:r>
      <w:r w:rsidR="00C052A7">
        <w:rPr>
          <w:rFonts w:ascii="Times New Roman" w:hAnsi="Times New Roman" w:cs="Times New Roman"/>
          <w:sz w:val="24"/>
          <w:szCs w:val="24"/>
        </w:rPr>
        <w:t>до 31.01. на текущата година.</w:t>
      </w:r>
    </w:p>
    <w:p w:rsidR="00424576" w:rsidRPr="0091123D" w:rsidRDefault="00DE7A60" w:rsidP="00DE7A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D1993">
        <w:rPr>
          <w:rFonts w:ascii="Times New Roman" w:hAnsi="Times New Roman" w:cs="Times New Roman"/>
          <w:b/>
          <w:sz w:val="24"/>
          <w:szCs w:val="24"/>
        </w:rPr>
        <w:t>1</w:t>
      </w:r>
      <w:r w:rsidR="00DA5653">
        <w:rPr>
          <w:rFonts w:ascii="Times New Roman" w:hAnsi="Times New Roman" w:cs="Times New Roman"/>
          <w:b/>
          <w:sz w:val="24"/>
          <w:szCs w:val="24"/>
        </w:rPr>
        <w:t>5</w:t>
      </w:r>
      <w:r w:rsidRPr="004D1993">
        <w:rPr>
          <w:rFonts w:ascii="Times New Roman" w:hAnsi="Times New Roman" w:cs="Times New Roman"/>
          <w:b/>
          <w:sz w:val="24"/>
          <w:szCs w:val="24"/>
        </w:rPr>
        <w:t>.1.1</w:t>
      </w:r>
      <w:r>
        <w:rPr>
          <w:rFonts w:ascii="Times New Roman" w:hAnsi="Times New Roman" w:cs="Times New Roman"/>
          <w:sz w:val="24"/>
          <w:szCs w:val="24"/>
        </w:rPr>
        <w:t>.</w:t>
      </w:r>
      <w:r w:rsidR="00A14BD5">
        <w:rPr>
          <w:rFonts w:ascii="Times New Roman" w:hAnsi="Times New Roman" w:cs="Times New Roman"/>
          <w:sz w:val="24"/>
          <w:szCs w:val="24"/>
        </w:rPr>
        <w:t xml:space="preserve"> </w:t>
      </w:r>
      <w:r w:rsidR="00084CA5">
        <w:rPr>
          <w:rFonts w:ascii="Times New Roman" w:hAnsi="Times New Roman" w:cs="Times New Roman"/>
          <w:sz w:val="24"/>
          <w:szCs w:val="24"/>
        </w:rPr>
        <w:t>Гаранцията за участие се трансформира в г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аранция за изпълнение </w:t>
      </w:r>
      <w:r w:rsidR="000D19C4">
        <w:rPr>
          <w:rFonts w:ascii="Times New Roman" w:hAnsi="Times New Roman" w:cs="Times New Roman"/>
          <w:sz w:val="24"/>
          <w:szCs w:val="24"/>
        </w:rPr>
        <w:t xml:space="preserve">през първата година от </w:t>
      </w:r>
      <w:r w:rsidR="00CB2B4D">
        <w:rPr>
          <w:rFonts w:ascii="Times New Roman" w:hAnsi="Times New Roman" w:cs="Times New Roman"/>
          <w:sz w:val="24"/>
          <w:szCs w:val="24"/>
        </w:rPr>
        <w:t xml:space="preserve">действието на </w:t>
      </w:r>
      <w:r w:rsidR="000D19C4">
        <w:rPr>
          <w:rFonts w:ascii="Times New Roman" w:hAnsi="Times New Roman" w:cs="Times New Roman"/>
          <w:sz w:val="24"/>
          <w:szCs w:val="24"/>
        </w:rPr>
        <w:t xml:space="preserve">дългосрочния договор </w:t>
      </w:r>
      <w:r w:rsidR="00C805BB">
        <w:rPr>
          <w:rFonts w:ascii="Times New Roman" w:hAnsi="Times New Roman" w:cs="Times New Roman"/>
          <w:sz w:val="24"/>
          <w:szCs w:val="24"/>
        </w:rPr>
        <w:t xml:space="preserve">и </w:t>
      </w:r>
      <w:r w:rsidR="00A14BD5">
        <w:rPr>
          <w:rFonts w:ascii="Times New Roman" w:hAnsi="Times New Roman" w:cs="Times New Roman"/>
          <w:sz w:val="24"/>
          <w:szCs w:val="24"/>
        </w:rPr>
        <w:t>е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 </w:t>
      </w:r>
      <w:r w:rsidR="00871577">
        <w:rPr>
          <w:rFonts w:ascii="Times New Roman" w:hAnsi="Times New Roman" w:cs="Times New Roman"/>
          <w:sz w:val="24"/>
          <w:szCs w:val="24"/>
        </w:rPr>
        <w:t xml:space="preserve">в </w:t>
      </w:r>
      <w:r w:rsidR="00871577" w:rsidRPr="007F27A2">
        <w:rPr>
          <w:rFonts w:ascii="Times New Roman" w:hAnsi="Times New Roman" w:cs="Times New Roman"/>
          <w:sz w:val="24"/>
          <w:szCs w:val="24"/>
        </w:rPr>
        <w:t>размер на</w:t>
      </w:r>
      <w:r w:rsidR="00084CA5">
        <w:rPr>
          <w:rFonts w:ascii="Times New Roman" w:hAnsi="Times New Roman" w:cs="Times New Roman"/>
          <w:sz w:val="24"/>
          <w:szCs w:val="24"/>
        </w:rPr>
        <w:t xml:space="preserve"> </w:t>
      </w:r>
      <w:r w:rsidR="0065009C">
        <w:rPr>
          <w:rFonts w:ascii="Times New Roman" w:hAnsi="Times New Roman" w:cs="Times New Roman"/>
          <w:sz w:val="24"/>
          <w:szCs w:val="24"/>
        </w:rPr>
        <w:t>…………..</w:t>
      </w:r>
      <w:r w:rsidR="00451DF6" w:rsidRPr="007F27A2">
        <w:rPr>
          <w:rFonts w:ascii="Times New Roman" w:hAnsi="Times New Roman" w:cs="Times New Roman"/>
          <w:sz w:val="24"/>
          <w:szCs w:val="24"/>
        </w:rPr>
        <w:t xml:space="preserve">лв. </w:t>
      </w:r>
      <w:r w:rsidR="0065009C">
        <w:rPr>
          <w:rFonts w:ascii="Times New Roman" w:hAnsi="Times New Roman" w:cs="Times New Roman"/>
          <w:sz w:val="24"/>
          <w:szCs w:val="24"/>
          <w:lang w:val="en-US"/>
        </w:rPr>
        <w:t xml:space="preserve">(…………………………………………………………………..) </w:t>
      </w:r>
      <w:r w:rsidR="00451DF6" w:rsidRPr="007F27A2">
        <w:rPr>
          <w:rFonts w:ascii="Times New Roman" w:hAnsi="Times New Roman" w:cs="Times New Roman"/>
          <w:sz w:val="24"/>
          <w:szCs w:val="24"/>
        </w:rPr>
        <w:t>лева</w:t>
      </w:r>
      <w:r w:rsidR="00EF3B4F" w:rsidRPr="007F27A2">
        <w:rPr>
          <w:rFonts w:ascii="Times New Roman" w:hAnsi="Times New Roman" w:cs="Times New Roman"/>
          <w:sz w:val="24"/>
          <w:szCs w:val="24"/>
        </w:rPr>
        <w:t xml:space="preserve">. Всяка актуализация на гаранцията за изпълнение се извършва по банкова сметка на </w:t>
      </w:r>
      <w:r w:rsidR="00D36986" w:rsidRPr="007F27A2">
        <w:rPr>
          <w:rFonts w:ascii="Times New Roman" w:hAnsi="Times New Roman" w:cs="Times New Roman"/>
          <w:sz w:val="24"/>
          <w:szCs w:val="24"/>
        </w:rPr>
        <w:t xml:space="preserve">Продавача СЗДП ДП:  </w:t>
      </w:r>
      <w:r w:rsidR="00D36986" w:rsidRPr="007F27A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IBAN</w:t>
      </w:r>
      <w:r w:rsidR="00D36986" w:rsidRPr="007F27A2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D36986" w:rsidRPr="007F27A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BG</w:t>
      </w:r>
      <w:r w:rsidR="00D36986" w:rsidRPr="007F27A2">
        <w:rPr>
          <w:rFonts w:ascii="Times New Roman" w:eastAsia="Times New Roman" w:hAnsi="Times New Roman" w:cs="Times New Roman"/>
          <w:b/>
          <w:sz w:val="24"/>
          <w:szCs w:val="24"/>
        </w:rPr>
        <w:t>02</w:t>
      </w:r>
      <w:r w:rsidR="00D36986" w:rsidRPr="007F27A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FINV 9150 1016 4105 16</w:t>
      </w:r>
      <w:r w:rsidR="00D36986" w:rsidRPr="007F27A2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="00D36986" w:rsidRPr="007F27A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BIC</w:t>
      </w:r>
      <w:r w:rsidR="00D36986" w:rsidRPr="007F27A2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4A444C" w:rsidRPr="007F27A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D36986" w:rsidRPr="007F27A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FINVBGSF</w:t>
      </w:r>
      <w:r w:rsidR="00D36986" w:rsidRPr="007F27A2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="00D36986" w:rsidRPr="007F27A2">
        <w:rPr>
          <w:rFonts w:ascii="Times New Roman" w:eastAsia="Times New Roman" w:hAnsi="Times New Roman" w:cs="Times New Roman"/>
          <w:b/>
          <w:sz w:val="24"/>
          <w:szCs w:val="24"/>
        </w:rPr>
        <w:t>„ПЪРВА</w:t>
      </w:r>
      <w:r w:rsidR="00D36986" w:rsidRPr="0091123D">
        <w:rPr>
          <w:rFonts w:ascii="Times New Roman" w:eastAsia="Times New Roman" w:hAnsi="Times New Roman" w:cs="Times New Roman"/>
          <w:b/>
          <w:sz w:val="24"/>
          <w:szCs w:val="24"/>
        </w:rPr>
        <w:t xml:space="preserve"> ИНВЕСТИЦИОННА БАНКА” АД</w:t>
      </w:r>
      <w:r w:rsidR="00D36986" w:rsidRPr="0091123D">
        <w:rPr>
          <w:rFonts w:ascii="Times New Roman" w:hAnsi="Times New Roman" w:cs="Times New Roman"/>
          <w:b/>
          <w:sz w:val="24"/>
          <w:szCs w:val="24"/>
        </w:rPr>
        <w:t xml:space="preserve">,  </w:t>
      </w:r>
      <w:r w:rsidR="00D36986" w:rsidRPr="0091123D">
        <w:rPr>
          <w:rFonts w:ascii="Times New Roman" w:eastAsia="Times New Roman" w:hAnsi="Times New Roman" w:cs="Times New Roman"/>
          <w:b/>
          <w:sz w:val="24"/>
          <w:szCs w:val="24"/>
        </w:rPr>
        <w:t>ВРАЦА</w:t>
      </w:r>
      <w:r w:rsidR="00EF3B4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AE5DE8" w:rsidRPr="002245DA" w:rsidRDefault="002245DA" w:rsidP="002245D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      </w:t>
      </w:r>
      <w:r w:rsidR="001E12AD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="001801BF" w:rsidRPr="004D1993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1</w:t>
      </w:r>
      <w:r w:rsidR="00DA5653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5</w:t>
      </w:r>
      <w:r w:rsidR="001801BF" w:rsidRPr="004D1993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.2.</w:t>
      </w:r>
      <w:r w:rsidR="001801BF" w:rsidRPr="002245D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="002A3551" w:rsidRPr="002245D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Гаранцията за изпълнение за първата</w:t>
      </w:r>
      <w:r w:rsidR="00C66F41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календарна </w:t>
      </w:r>
      <w:r w:rsidR="002A3551" w:rsidRPr="002245D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година от договора не се възстановява, а се актуализира, след което допълнителното споразумение влиза в сила.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</w:p>
    <w:p w:rsidR="001801BF" w:rsidRPr="001801BF" w:rsidRDefault="001801BF" w:rsidP="001801B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  <w:r w:rsidRPr="001801B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       </w:t>
      </w:r>
      <w:r w:rsidR="00DA5653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15</w:t>
      </w:r>
      <w:r w:rsidRPr="004D1993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.3.</w:t>
      </w:r>
      <w:r w:rsidRPr="001801B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По време на действие на договора продавачът не може да изменя начина на актуализиране на гаранцията.</w:t>
      </w:r>
    </w:p>
    <w:p w:rsidR="001E12AD" w:rsidRDefault="001E12AD" w:rsidP="001E12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       </w:t>
      </w:r>
      <w:r w:rsidR="00DA5653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15</w:t>
      </w:r>
      <w:r w:rsidRPr="004D1993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.4.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Pr="002245D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Ако са налице обстоятелствата </w:t>
      </w:r>
      <w:r w:rsidRPr="00ED4F83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по чл.1</w:t>
      </w:r>
      <w:r w:rsidR="004F19EA" w:rsidRPr="00ED4F83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2</w:t>
      </w:r>
      <w:r w:rsidRPr="00ED4F83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от настоящия</w:t>
      </w:r>
      <w:r w:rsidRPr="002245D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договор, гаранцията за изпълнение в размер, съответстващ на недобитото количество, за годината, през която не е добито цялото количество дървесина, се освобождава след добиването на недобитата част.</w:t>
      </w:r>
    </w:p>
    <w:p w:rsidR="00D36986" w:rsidRPr="00BC55BF" w:rsidRDefault="00EF298E" w:rsidP="001E12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23D">
        <w:rPr>
          <w:rFonts w:ascii="Times New Roman" w:hAnsi="Times New Roman" w:cs="Times New Roman"/>
          <w:sz w:val="24"/>
          <w:szCs w:val="24"/>
        </w:rPr>
        <w:t xml:space="preserve">  </w:t>
      </w:r>
      <w:r w:rsidR="001E12AD">
        <w:rPr>
          <w:rFonts w:ascii="Times New Roman" w:hAnsi="Times New Roman" w:cs="Times New Roman"/>
          <w:sz w:val="24"/>
          <w:szCs w:val="24"/>
        </w:rPr>
        <w:t xml:space="preserve">     </w:t>
      </w:r>
      <w:r w:rsidR="003B6E13">
        <w:rPr>
          <w:rFonts w:ascii="Times New Roman" w:hAnsi="Times New Roman" w:cs="Times New Roman"/>
          <w:sz w:val="24"/>
          <w:szCs w:val="24"/>
        </w:rPr>
        <w:t xml:space="preserve"> </w:t>
      </w:r>
      <w:r w:rsidR="00CD09F2" w:rsidRPr="004D1993">
        <w:rPr>
          <w:rFonts w:ascii="Times New Roman" w:hAnsi="Times New Roman" w:cs="Times New Roman"/>
          <w:b/>
          <w:sz w:val="24"/>
          <w:szCs w:val="24"/>
        </w:rPr>
        <w:t>1</w:t>
      </w:r>
      <w:r w:rsidR="00DA5653">
        <w:rPr>
          <w:rFonts w:ascii="Times New Roman" w:hAnsi="Times New Roman" w:cs="Times New Roman"/>
          <w:b/>
          <w:sz w:val="24"/>
          <w:szCs w:val="24"/>
        </w:rPr>
        <w:t>5</w:t>
      </w:r>
      <w:r w:rsidR="001E12AD" w:rsidRPr="004D1993">
        <w:rPr>
          <w:rFonts w:ascii="Times New Roman" w:hAnsi="Times New Roman" w:cs="Times New Roman"/>
          <w:b/>
          <w:sz w:val="24"/>
          <w:szCs w:val="24"/>
        </w:rPr>
        <w:t>.5</w:t>
      </w:r>
      <w:r w:rsidR="00CD09F2" w:rsidRPr="004D1993">
        <w:rPr>
          <w:rFonts w:ascii="Times New Roman" w:hAnsi="Times New Roman" w:cs="Times New Roman"/>
          <w:b/>
          <w:sz w:val="24"/>
          <w:szCs w:val="24"/>
        </w:rPr>
        <w:t>.</w:t>
      </w:r>
      <w:r w:rsidR="000756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Гаранцията за изпълнение </w:t>
      </w:r>
      <w:r w:rsidR="007D3283" w:rsidRPr="0091123D">
        <w:rPr>
          <w:rFonts w:ascii="Times New Roman" w:hAnsi="Times New Roman" w:cs="Times New Roman"/>
          <w:sz w:val="24"/>
          <w:szCs w:val="24"/>
        </w:rPr>
        <w:t xml:space="preserve">на договора се освобождава в </w:t>
      </w:r>
      <w:r w:rsidR="000B72A2" w:rsidRPr="0091123D">
        <w:rPr>
          <w:rFonts w:ascii="Times New Roman" w:hAnsi="Times New Roman" w:cs="Times New Roman"/>
          <w:sz w:val="24"/>
          <w:szCs w:val="24"/>
        </w:rPr>
        <w:t>срок 10 работни дни</w:t>
      </w:r>
      <w:r w:rsidR="007D3283" w:rsidRPr="0091123D">
        <w:rPr>
          <w:rFonts w:ascii="Times New Roman" w:hAnsi="Times New Roman" w:cs="Times New Roman"/>
          <w:sz w:val="24"/>
          <w:szCs w:val="24"/>
        </w:rPr>
        <w:t xml:space="preserve"> след </w:t>
      </w:r>
      <w:r w:rsidR="00F56463">
        <w:rPr>
          <w:rFonts w:ascii="Times New Roman" w:hAnsi="Times New Roman" w:cs="Times New Roman"/>
          <w:sz w:val="24"/>
          <w:szCs w:val="24"/>
        </w:rPr>
        <w:t xml:space="preserve">изпълнението на договора, </w:t>
      </w:r>
      <w:r w:rsidR="007D3283" w:rsidRPr="0091123D">
        <w:rPr>
          <w:rFonts w:ascii="Times New Roman" w:hAnsi="Times New Roman" w:cs="Times New Roman"/>
          <w:sz w:val="24"/>
          <w:szCs w:val="24"/>
        </w:rPr>
        <w:t>освидетелстване</w:t>
      </w:r>
      <w:r w:rsidR="00F56463">
        <w:rPr>
          <w:rFonts w:ascii="Times New Roman" w:hAnsi="Times New Roman" w:cs="Times New Roman"/>
          <w:sz w:val="24"/>
          <w:szCs w:val="24"/>
        </w:rPr>
        <w:t>то</w:t>
      </w:r>
      <w:r w:rsidR="007D3283" w:rsidRPr="0091123D">
        <w:rPr>
          <w:rFonts w:ascii="Times New Roman" w:hAnsi="Times New Roman" w:cs="Times New Roman"/>
          <w:sz w:val="24"/>
          <w:szCs w:val="24"/>
        </w:rPr>
        <w:t xml:space="preserve"> на последното сечище в обекта, заплащането на всички дължими суми по настоящия договор и след окончателно приемане на цялото количество</w:t>
      </w:r>
      <w:r w:rsidR="007D3283" w:rsidRPr="00BC55BF">
        <w:rPr>
          <w:rFonts w:ascii="Times New Roman" w:hAnsi="Times New Roman" w:cs="Times New Roman"/>
          <w:sz w:val="24"/>
          <w:szCs w:val="24"/>
        </w:rPr>
        <w:t xml:space="preserve"> действително добита дървесина. Протоколът за освидетелстване на сечищата се подписва от регистриран лесовъд на купувача. </w:t>
      </w:r>
    </w:p>
    <w:p w:rsidR="00D36986" w:rsidRPr="00BC55BF" w:rsidRDefault="00D36986" w:rsidP="00BC55BF">
      <w:pPr>
        <w:spacing w:after="0" w:line="240" w:lineRule="auto"/>
        <w:ind w:firstLine="33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D36986" w:rsidRPr="00BC55BF" w:rsidRDefault="00D36986" w:rsidP="00BC55BF">
      <w:pPr>
        <w:numPr>
          <w:ilvl w:val="0"/>
          <w:numId w:val="1"/>
        </w:numPr>
        <w:suppressAutoHyphens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>ПРЕМИНАВАНЕ НА СОБСТВЕНОСТТА</w:t>
      </w:r>
    </w:p>
    <w:p w:rsidR="00D36986" w:rsidRPr="00BC55BF" w:rsidRDefault="00D36986" w:rsidP="00BC55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986" w:rsidRPr="00BC55BF" w:rsidRDefault="003C30AB" w:rsidP="00BC55B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7526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ЧЛ.</w:t>
      </w:r>
      <w:r w:rsidR="0057526B">
        <w:rPr>
          <w:rFonts w:ascii="Times New Roman" w:hAnsi="Times New Roman" w:cs="Times New Roman"/>
          <w:b/>
          <w:sz w:val="24"/>
          <w:szCs w:val="24"/>
        </w:rPr>
        <w:t>1</w:t>
      </w:r>
      <w:r w:rsidR="00603913">
        <w:rPr>
          <w:rFonts w:ascii="Times New Roman" w:hAnsi="Times New Roman" w:cs="Times New Roman"/>
          <w:b/>
          <w:sz w:val="24"/>
          <w:szCs w:val="24"/>
        </w:rPr>
        <w:t>6</w:t>
      </w:r>
      <w:r w:rsidR="0057526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Конкретните насаждения в обекта се предават на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КУПУВАЧА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 с изготвяне на предавателно-приемателни протоколи и с издаването на позволителни за сеч.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КУПУВАЧЪТ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 получава позволителните за сеч за насажденията до три дни преди началния срок за сеч. </w:t>
      </w:r>
    </w:p>
    <w:p w:rsidR="00D36986" w:rsidRPr="00BC55BF" w:rsidRDefault="003C30AB" w:rsidP="00BC55B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7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ЧЛ.1</w:t>
      </w:r>
      <w:r w:rsidR="00603913">
        <w:rPr>
          <w:rFonts w:ascii="Times New Roman" w:hAnsi="Times New Roman" w:cs="Times New Roman"/>
          <w:b/>
          <w:sz w:val="24"/>
          <w:szCs w:val="24"/>
        </w:rPr>
        <w:t>7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.Протоколите  и позволителните за сеч  се изготвят в присъствието на регистрирания лесовъд на Купувача, който ги подписва. </w:t>
      </w:r>
    </w:p>
    <w:p w:rsidR="00D36986" w:rsidRPr="00BC55BF" w:rsidRDefault="003C30AB" w:rsidP="00BC55B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E2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ЧЛ.</w:t>
      </w:r>
      <w:r w:rsidR="002A3E28" w:rsidRPr="00BC55BF">
        <w:rPr>
          <w:rFonts w:ascii="Times New Roman" w:hAnsi="Times New Roman" w:cs="Times New Roman"/>
          <w:b/>
          <w:sz w:val="24"/>
          <w:szCs w:val="24"/>
        </w:rPr>
        <w:t>1</w:t>
      </w:r>
      <w:r w:rsidR="00603913">
        <w:rPr>
          <w:rFonts w:ascii="Times New Roman" w:hAnsi="Times New Roman" w:cs="Times New Roman"/>
          <w:b/>
          <w:sz w:val="24"/>
          <w:szCs w:val="24"/>
        </w:rPr>
        <w:t>8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.</w:t>
      </w:r>
      <w:r w:rsidR="00D36986" w:rsidRPr="00BC55BF">
        <w:rPr>
          <w:rFonts w:ascii="Times New Roman" w:hAnsi="Times New Roman" w:cs="Times New Roman"/>
          <w:sz w:val="24"/>
          <w:szCs w:val="24"/>
        </w:rPr>
        <w:t>Искането за издаване на позволително за сеч се подава в писмена форма и се издава в рамките на един работен ден.</w:t>
      </w:r>
    </w:p>
    <w:p w:rsidR="00D36986" w:rsidRPr="00BC55BF" w:rsidRDefault="003C30AB" w:rsidP="00BC55B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901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ЧЛ.</w:t>
      </w:r>
      <w:r w:rsidR="00603913">
        <w:rPr>
          <w:rFonts w:ascii="Times New Roman" w:hAnsi="Times New Roman" w:cs="Times New Roman"/>
          <w:b/>
          <w:sz w:val="24"/>
          <w:szCs w:val="24"/>
        </w:rPr>
        <w:t>19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.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От деня на подписване на предавателно-приемателния  протокол и получаване на позволителното за сеч, определеното сечище се счита за предадено и се намира под охраната на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КУПУВАЧА</w:t>
      </w:r>
      <w:r w:rsidR="00D36986" w:rsidRPr="00BC55BF">
        <w:rPr>
          <w:rFonts w:ascii="Times New Roman" w:hAnsi="Times New Roman" w:cs="Times New Roman"/>
          <w:sz w:val="24"/>
          <w:szCs w:val="24"/>
        </w:rPr>
        <w:t>, включително противопожарна охрана и охраната свързана с незаконна сеч в обекта.</w:t>
      </w:r>
    </w:p>
    <w:p w:rsidR="006D2D54" w:rsidRPr="00BC55BF" w:rsidRDefault="003C30AB" w:rsidP="006D2D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32E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ЧЛ.</w:t>
      </w:r>
      <w:r w:rsidR="00E24BFD">
        <w:rPr>
          <w:rFonts w:ascii="Times New Roman" w:hAnsi="Times New Roman" w:cs="Times New Roman"/>
          <w:b/>
          <w:sz w:val="24"/>
          <w:szCs w:val="24"/>
        </w:rPr>
        <w:t>2</w:t>
      </w:r>
      <w:r w:rsidR="00603913">
        <w:rPr>
          <w:rFonts w:ascii="Times New Roman" w:hAnsi="Times New Roman" w:cs="Times New Roman"/>
          <w:b/>
          <w:sz w:val="24"/>
          <w:szCs w:val="24"/>
        </w:rPr>
        <w:t>0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.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С акта на подписване на предавателно-приемателен протокол </w:t>
      </w:r>
      <w:r w:rsidR="003D08B9">
        <w:rPr>
          <w:rFonts w:ascii="Times New Roman" w:hAnsi="Times New Roman" w:cs="Times New Roman"/>
          <w:sz w:val="24"/>
          <w:szCs w:val="24"/>
        </w:rPr>
        <w:t xml:space="preserve">за добита дървесина 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от представителя на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Купувача,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 дървесината се счита за предадена и става собственост на купувача. От този момент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Купувачът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 няма право на рекламации за дървесина и носи пълната отговорност за по-нататъшното й транспортиране и разпореждане в </w:t>
      </w:r>
      <w:r w:rsidR="00B24972">
        <w:rPr>
          <w:rFonts w:ascii="Times New Roman" w:hAnsi="Times New Roman" w:cs="Times New Roman"/>
          <w:sz w:val="24"/>
          <w:szCs w:val="24"/>
        </w:rPr>
        <w:t xml:space="preserve">  </w:t>
      </w:r>
      <w:r w:rsidR="006D2D54" w:rsidRPr="00BC55BF">
        <w:rPr>
          <w:rFonts w:ascii="Times New Roman" w:hAnsi="Times New Roman" w:cs="Times New Roman"/>
          <w:sz w:val="24"/>
          <w:szCs w:val="24"/>
        </w:rPr>
        <w:t>съответствие със Закона за горите и другите действащи нормативни актове и документи.</w:t>
      </w:r>
    </w:p>
    <w:p w:rsidR="00C019C9" w:rsidRDefault="00B24972" w:rsidP="00DA5044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26A1C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51EF9" w:rsidRDefault="00D51EF9" w:rsidP="006B4CAA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51EF9" w:rsidRDefault="00D51EF9" w:rsidP="006B4CAA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51EF9" w:rsidRDefault="00D51EF9" w:rsidP="006B4CAA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36986" w:rsidRPr="00046AD2" w:rsidRDefault="00227E03" w:rsidP="006B4CAA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6AD2">
        <w:rPr>
          <w:rFonts w:ascii="Times New Roman" w:hAnsi="Times New Roman"/>
          <w:b/>
          <w:sz w:val="24"/>
          <w:szCs w:val="24"/>
          <w:lang w:val="en-US"/>
        </w:rPr>
        <w:t xml:space="preserve">VI. </w:t>
      </w:r>
      <w:r w:rsidR="00D36986" w:rsidRPr="00046AD2">
        <w:rPr>
          <w:rFonts w:ascii="Times New Roman" w:hAnsi="Times New Roman"/>
          <w:b/>
          <w:sz w:val="24"/>
          <w:szCs w:val="24"/>
        </w:rPr>
        <w:t>ПРАВА И ЗАДЪЛЖЕНИЯ НА ПРОДАВАЧА</w:t>
      </w:r>
    </w:p>
    <w:p w:rsidR="00D36986" w:rsidRPr="00BC55BF" w:rsidRDefault="00D36986" w:rsidP="00BC55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0455" w:rsidRDefault="003C30AB" w:rsidP="00BC55BF">
      <w:pPr>
        <w:tabs>
          <w:tab w:val="left" w:pos="567"/>
          <w:tab w:val="right" w:pos="997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4CAA">
        <w:rPr>
          <w:rFonts w:ascii="Times New Roman" w:hAnsi="Times New Roman" w:cs="Times New Roman"/>
          <w:b/>
          <w:sz w:val="24"/>
          <w:szCs w:val="24"/>
        </w:rPr>
        <w:tab/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ЧЛ.</w:t>
      </w:r>
      <w:r w:rsidR="00A367BD">
        <w:rPr>
          <w:rFonts w:ascii="Times New Roman" w:hAnsi="Times New Roman" w:cs="Times New Roman"/>
          <w:b/>
          <w:sz w:val="24"/>
          <w:szCs w:val="24"/>
        </w:rPr>
        <w:t>2</w:t>
      </w:r>
      <w:r w:rsidR="00DA15FF">
        <w:rPr>
          <w:rFonts w:ascii="Times New Roman" w:hAnsi="Times New Roman" w:cs="Times New Roman"/>
          <w:b/>
          <w:sz w:val="24"/>
          <w:szCs w:val="24"/>
        </w:rPr>
        <w:t>1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.</w:t>
      </w:r>
      <w:r w:rsidR="00CB3A68" w:rsidRPr="00BC55BF">
        <w:rPr>
          <w:rFonts w:ascii="Times New Roman" w:hAnsi="Times New Roman" w:cs="Times New Roman"/>
          <w:sz w:val="24"/>
          <w:szCs w:val="24"/>
        </w:rPr>
        <w:t xml:space="preserve"> </w:t>
      </w:r>
      <w:r w:rsidR="00480455" w:rsidRPr="00BC55BF">
        <w:rPr>
          <w:rFonts w:ascii="Times New Roman" w:hAnsi="Times New Roman" w:cs="Times New Roman"/>
          <w:b/>
          <w:sz w:val="24"/>
          <w:szCs w:val="24"/>
        </w:rPr>
        <w:t>ПРОДАВАЧЪТ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</w:t>
      </w:r>
      <w:r w:rsidR="00480455" w:rsidRPr="00BC55BF">
        <w:rPr>
          <w:rFonts w:ascii="Times New Roman" w:hAnsi="Times New Roman" w:cs="Times New Roman"/>
          <w:b/>
          <w:sz w:val="24"/>
          <w:szCs w:val="24"/>
        </w:rPr>
        <w:t>има право да</w:t>
      </w:r>
      <w:r w:rsidR="00480455" w:rsidRPr="00BC55BF">
        <w:rPr>
          <w:rFonts w:ascii="Times New Roman" w:hAnsi="Times New Roman" w:cs="Times New Roman"/>
          <w:sz w:val="24"/>
          <w:szCs w:val="24"/>
        </w:rPr>
        <w:t>:</w:t>
      </w:r>
    </w:p>
    <w:p w:rsidR="00480455" w:rsidRPr="00BC55BF" w:rsidRDefault="007F5FF4" w:rsidP="00BC55BF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="00A367BD">
        <w:rPr>
          <w:rFonts w:ascii="Times New Roman" w:hAnsi="Times New Roman" w:cs="Times New Roman"/>
          <w:sz w:val="24"/>
          <w:szCs w:val="24"/>
        </w:rPr>
        <w:t>2</w:t>
      </w:r>
      <w:r w:rsidR="00DA15FF">
        <w:rPr>
          <w:rFonts w:ascii="Times New Roman" w:hAnsi="Times New Roman" w:cs="Times New Roman"/>
          <w:sz w:val="24"/>
          <w:szCs w:val="24"/>
        </w:rPr>
        <w:t>1</w:t>
      </w:r>
      <w:r w:rsidRPr="00BC55BF">
        <w:rPr>
          <w:rFonts w:ascii="Times New Roman" w:hAnsi="Times New Roman" w:cs="Times New Roman"/>
          <w:sz w:val="24"/>
          <w:szCs w:val="24"/>
          <w:lang w:val="en-US"/>
        </w:rPr>
        <w:t>.1.</w:t>
      </w:r>
      <w:r w:rsidR="00480455" w:rsidRPr="00BC55BF">
        <w:rPr>
          <w:rFonts w:ascii="Times New Roman" w:hAnsi="Times New Roman" w:cs="Times New Roman"/>
          <w:sz w:val="24"/>
          <w:szCs w:val="24"/>
        </w:rPr>
        <w:t>Осъществява текущ контрол по изпълнението на договора, без да възпрепятства КУПУВАЧА за спазване</w:t>
      </w:r>
      <w:r w:rsidR="001F46B9">
        <w:rPr>
          <w:rFonts w:ascii="Times New Roman" w:hAnsi="Times New Roman" w:cs="Times New Roman"/>
          <w:sz w:val="24"/>
          <w:szCs w:val="24"/>
        </w:rPr>
        <w:t xml:space="preserve">то на технологичните изисквания 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и правомерното извършване на дейностите, като дава задължителни указания и препоръки на </w:t>
      </w:r>
      <w:r w:rsidR="00480455" w:rsidRPr="00BC55BF">
        <w:rPr>
          <w:rFonts w:ascii="Times New Roman" w:hAnsi="Times New Roman" w:cs="Times New Roman"/>
          <w:caps/>
          <w:sz w:val="24"/>
          <w:szCs w:val="24"/>
        </w:rPr>
        <w:t>КУПУВАЧА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при констатирани пропуски по изпълнение на възложената работа в писмена форма.</w:t>
      </w:r>
    </w:p>
    <w:p w:rsidR="00480455" w:rsidRPr="00BC55BF" w:rsidRDefault="00650041" w:rsidP="00BC55BF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="00A367BD">
        <w:rPr>
          <w:rFonts w:ascii="Times New Roman" w:hAnsi="Times New Roman" w:cs="Times New Roman"/>
          <w:sz w:val="24"/>
          <w:szCs w:val="24"/>
        </w:rPr>
        <w:t>2</w:t>
      </w:r>
      <w:r w:rsidR="00DA15FF">
        <w:rPr>
          <w:rFonts w:ascii="Times New Roman" w:hAnsi="Times New Roman" w:cs="Times New Roman"/>
          <w:sz w:val="24"/>
          <w:szCs w:val="24"/>
        </w:rPr>
        <w:t>1</w:t>
      </w:r>
      <w:r w:rsidRPr="00BC55BF">
        <w:rPr>
          <w:rFonts w:ascii="Times New Roman" w:hAnsi="Times New Roman" w:cs="Times New Roman"/>
          <w:sz w:val="24"/>
          <w:szCs w:val="24"/>
          <w:lang w:val="en-US"/>
        </w:rPr>
        <w:t>.2.</w:t>
      </w:r>
      <w:r w:rsidR="00480455" w:rsidRPr="00BC55BF">
        <w:rPr>
          <w:rFonts w:ascii="Times New Roman" w:hAnsi="Times New Roman" w:cs="Times New Roman"/>
          <w:sz w:val="24"/>
          <w:szCs w:val="24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480455" w:rsidRPr="00BC55BF" w:rsidRDefault="00A367BD" w:rsidP="00BC55BF">
      <w:pPr>
        <w:tabs>
          <w:tab w:val="left" w:pos="709"/>
          <w:tab w:val="left" w:pos="851"/>
          <w:tab w:val="left" w:pos="1080"/>
          <w:tab w:val="right" w:pos="9974"/>
        </w:tabs>
        <w:spacing w:after="0" w:line="240" w:lineRule="auto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A15FF">
        <w:rPr>
          <w:rFonts w:ascii="Times New Roman" w:hAnsi="Times New Roman" w:cs="Times New Roman"/>
          <w:sz w:val="24"/>
          <w:szCs w:val="24"/>
        </w:rPr>
        <w:t>1</w:t>
      </w:r>
      <w:r w:rsidR="00650041" w:rsidRPr="00BC55BF">
        <w:rPr>
          <w:rFonts w:ascii="Times New Roman" w:hAnsi="Times New Roman" w:cs="Times New Roman"/>
          <w:sz w:val="24"/>
          <w:szCs w:val="24"/>
          <w:lang w:val="en-US"/>
        </w:rPr>
        <w:t>.2.1.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Нарушения на Закона за горите 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80455" w:rsidRPr="00BC55BF">
        <w:rPr>
          <w:rFonts w:ascii="Times New Roman" w:hAnsi="Times New Roman" w:cs="Times New Roman"/>
          <w:sz w:val="24"/>
          <w:szCs w:val="24"/>
        </w:rPr>
        <w:t>ЗГ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или свързаните с него подзаконови нормативни актове;</w:t>
      </w:r>
    </w:p>
    <w:p w:rsidR="00480455" w:rsidRPr="00BC55BF" w:rsidRDefault="007767CF" w:rsidP="00BC55BF">
      <w:pPr>
        <w:tabs>
          <w:tab w:val="left" w:pos="709"/>
          <w:tab w:val="left" w:pos="851"/>
          <w:tab w:val="left" w:pos="1260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A367BD">
        <w:rPr>
          <w:rFonts w:ascii="Times New Roman" w:hAnsi="Times New Roman" w:cs="Times New Roman"/>
          <w:sz w:val="24"/>
          <w:szCs w:val="24"/>
        </w:rPr>
        <w:t>2</w:t>
      </w:r>
      <w:r w:rsidR="00DA15FF">
        <w:rPr>
          <w:rFonts w:ascii="Times New Roman" w:hAnsi="Times New Roman" w:cs="Times New Roman"/>
          <w:sz w:val="24"/>
          <w:szCs w:val="24"/>
        </w:rPr>
        <w:t>1</w:t>
      </w:r>
      <w:r w:rsidR="00650041" w:rsidRPr="00BC55BF">
        <w:rPr>
          <w:rFonts w:ascii="Times New Roman" w:hAnsi="Times New Roman" w:cs="Times New Roman"/>
          <w:sz w:val="24"/>
          <w:szCs w:val="24"/>
          <w:lang w:val="en-US"/>
        </w:rPr>
        <w:t>.2.2.</w:t>
      </w:r>
      <w:r w:rsidR="00480455" w:rsidRPr="00BC55BF">
        <w:rPr>
          <w:rFonts w:ascii="Times New Roman" w:hAnsi="Times New Roman" w:cs="Times New Roman"/>
          <w:sz w:val="24"/>
          <w:szCs w:val="24"/>
        </w:rPr>
        <w:t>Неспазване изискванията на действащите стандарти за качество на дървесината (БДС/ЕN);</w:t>
      </w:r>
    </w:p>
    <w:p w:rsidR="00480455" w:rsidRPr="00BC55BF" w:rsidRDefault="007767CF" w:rsidP="00BC55BF">
      <w:pPr>
        <w:tabs>
          <w:tab w:val="left" w:pos="567"/>
          <w:tab w:val="left" w:pos="851"/>
          <w:tab w:val="left" w:pos="1260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A367BD">
        <w:rPr>
          <w:rFonts w:ascii="Times New Roman" w:hAnsi="Times New Roman" w:cs="Times New Roman"/>
          <w:sz w:val="24"/>
          <w:szCs w:val="24"/>
        </w:rPr>
        <w:t>2</w:t>
      </w:r>
      <w:r w:rsidR="00DA15FF">
        <w:rPr>
          <w:rFonts w:ascii="Times New Roman" w:hAnsi="Times New Roman" w:cs="Times New Roman"/>
          <w:sz w:val="24"/>
          <w:szCs w:val="24"/>
        </w:rPr>
        <w:t>1</w:t>
      </w:r>
      <w:r w:rsidR="00E77CD3" w:rsidRPr="00BC55BF">
        <w:rPr>
          <w:rFonts w:ascii="Times New Roman" w:hAnsi="Times New Roman" w:cs="Times New Roman"/>
          <w:sz w:val="24"/>
          <w:szCs w:val="24"/>
          <w:lang w:val="en-US"/>
        </w:rPr>
        <w:t>.2.3.</w:t>
      </w:r>
      <w:r w:rsidR="00F6482E">
        <w:rPr>
          <w:rFonts w:ascii="Times New Roman" w:hAnsi="Times New Roman" w:cs="Times New Roman"/>
          <w:sz w:val="24"/>
          <w:szCs w:val="24"/>
        </w:rPr>
        <w:t xml:space="preserve"> Констатирани от компетентен орган на нарушения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на изискванията на Закона за здравословни и безопасни условия на труд 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80455" w:rsidRPr="00BC55BF">
        <w:rPr>
          <w:rFonts w:ascii="Times New Roman" w:hAnsi="Times New Roman" w:cs="Times New Roman"/>
          <w:sz w:val="24"/>
          <w:szCs w:val="24"/>
        </w:rPr>
        <w:t>ЗЗБУТ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7958F5">
        <w:rPr>
          <w:rFonts w:ascii="Times New Roman" w:hAnsi="Times New Roman" w:cs="Times New Roman"/>
          <w:sz w:val="24"/>
          <w:szCs w:val="24"/>
        </w:rPr>
        <w:t xml:space="preserve"> от компетентен орган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80455" w:rsidRPr="00BC55BF" w:rsidRDefault="007767CF" w:rsidP="00BC55BF">
      <w:pPr>
        <w:tabs>
          <w:tab w:val="left" w:pos="709"/>
          <w:tab w:val="left" w:pos="851"/>
          <w:tab w:val="left" w:pos="1260"/>
          <w:tab w:val="right" w:pos="99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A367BD">
        <w:rPr>
          <w:rFonts w:ascii="Times New Roman" w:hAnsi="Times New Roman" w:cs="Times New Roman"/>
          <w:sz w:val="24"/>
          <w:szCs w:val="24"/>
        </w:rPr>
        <w:t xml:space="preserve">     2</w:t>
      </w:r>
      <w:r w:rsidR="00DA15FF">
        <w:rPr>
          <w:rFonts w:ascii="Times New Roman" w:hAnsi="Times New Roman" w:cs="Times New Roman"/>
          <w:sz w:val="24"/>
          <w:szCs w:val="24"/>
        </w:rPr>
        <w:t>1</w:t>
      </w:r>
      <w:r w:rsidR="00E77CD3" w:rsidRPr="00BC55BF">
        <w:rPr>
          <w:rFonts w:ascii="Times New Roman" w:hAnsi="Times New Roman" w:cs="Times New Roman"/>
          <w:sz w:val="24"/>
          <w:szCs w:val="24"/>
          <w:lang w:val="en-US"/>
        </w:rPr>
        <w:t>.2.4.</w:t>
      </w:r>
      <w:r w:rsidR="00480455" w:rsidRPr="00BC55BF">
        <w:rPr>
          <w:rFonts w:ascii="Times New Roman" w:hAnsi="Times New Roman" w:cs="Times New Roman"/>
          <w:sz w:val="24"/>
          <w:szCs w:val="24"/>
        </w:rPr>
        <w:t>Неспазване на противопожарните и др. изисквания;</w:t>
      </w:r>
    </w:p>
    <w:p w:rsidR="00480455" w:rsidRPr="00BC55BF" w:rsidRDefault="007767CF" w:rsidP="00BC55BF">
      <w:pPr>
        <w:tabs>
          <w:tab w:val="left" w:pos="709"/>
          <w:tab w:val="left" w:pos="851"/>
          <w:tab w:val="left" w:pos="1260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582BBA">
        <w:rPr>
          <w:rFonts w:ascii="Times New Roman" w:hAnsi="Times New Roman" w:cs="Times New Roman"/>
          <w:sz w:val="24"/>
          <w:szCs w:val="24"/>
        </w:rPr>
        <w:t>2</w:t>
      </w:r>
      <w:r w:rsidR="00DA15FF">
        <w:rPr>
          <w:rFonts w:ascii="Times New Roman" w:hAnsi="Times New Roman" w:cs="Times New Roman"/>
          <w:sz w:val="24"/>
          <w:szCs w:val="24"/>
        </w:rPr>
        <w:t>1</w:t>
      </w:r>
      <w:r w:rsidR="00E77CD3" w:rsidRPr="00BC55BF">
        <w:rPr>
          <w:rFonts w:ascii="Times New Roman" w:hAnsi="Times New Roman" w:cs="Times New Roman"/>
          <w:sz w:val="24"/>
          <w:szCs w:val="24"/>
          <w:lang w:val="en-US"/>
        </w:rPr>
        <w:t>.2.5.</w:t>
      </w:r>
      <w:r w:rsidR="00480455" w:rsidRPr="00BC55BF">
        <w:rPr>
          <w:rFonts w:ascii="Times New Roman" w:hAnsi="Times New Roman" w:cs="Times New Roman"/>
          <w:sz w:val="24"/>
          <w:szCs w:val="24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480455" w:rsidRPr="00BC55BF">
        <w:rPr>
          <w:rFonts w:ascii="Times New Roman" w:hAnsi="Times New Roman" w:cs="Times New Roman"/>
          <w:sz w:val="24"/>
          <w:szCs w:val="24"/>
        </w:rPr>
        <w:t>Наредбата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80455" w:rsidRPr="00BC55BF">
        <w:rPr>
          <w:rFonts w:ascii="Times New Roman" w:hAnsi="Times New Roman" w:cs="Times New Roman"/>
          <w:sz w:val="24"/>
          <w:szCs w:val="24"/>
        </w:rPr>
        <w:t>.</w:t>
      </w:r>
    </w:p>
    <w:p w:rsidR="00480455" w:rsidRPr="00BC55BF" w:rsidRDefault="007767CF" w:rsidP="00BC55BF">
      <w:pPr>
        <w:tabs>
          <w:tab w:val="left" w:pos="567"/>
          <w:tab w:val="left" w:pos="709"/>
          <w:tab w:val="left" w:pos="1418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D82064">
        <w:rPr>
          <w:rFonts w:ascii="Times New Roman" w:hAnsi="Times New Roman" w:cs="Times New Roman"/>
          <w:sz w:val="24"/>
          <w:szCs w:val="24"/>
        </w:rPr>
        <w:t>2</w:t>
      </w:r>
      <w:r w:rsidR="00DA15FF">
        <w:rPr>
          <w:rFonts w:ascii="Times New Roman" w:hAnsi="Times New Roman" w:cs="Times New Roman"/>
          <w:sz w:val="24"/>
          <w:szCs w:val="24"/>
        </w:rPr>
        <w:t>1</w:t>
      </w:r>
      <w:r w:rsidR="00E77CD3" w:rsidRPr="00BC55BF">
        <w:rPr>
          <w:rFonts w:ascii="Times New Roman" w:hAnsi="Times New Roman" w:cs="Times New Roman"/>
          <w:sz w:val="24"/>
          <w:szCs w:val="24"/>
          <w:lang w:val="en-US"/>
        </w:rPr>
        <w:t>.2.6.</w:t>
      </w:r>
      <w:r w:rsidR="00480455" w:rsidRPr="00BC55BF">
        <w:rPr>
          <w:rFonts w:ascii="Times New Roman" w:hAnsi="Times New Roman" w:cs="Times New Roman"/>
          <w:sz w:val="24"/>
          <w:szCs w:val="24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480455" w:rsidRPr="00BC55BF" w:rsidRDefault="007767CF" w:rsidP="00BC55BF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D82064">
        <w:rPr>
          <w:rFonts w:ascii="Times New Roman" w:hAnsi="Times New Roman" w:cs="Times New Roman"/>
          <w:sz w:val="24"/>
          <w:szCs w:val="24"/>
        </w:rPr>
        <w:t>2</w:t>
      </w:r>
      <w:r w:rsidR="00DA15FF">
        <w:rPr>
          <w:rFonts w:ascii="Times New Roman" w:hAnsi="Times New Roman" w:cs="Times New Roman"/>
          <w:sz w:val="24"/>
          <w:szCs w:val="24"/>
        </w:rPr>
        <w:t>1</w:t>
      </w:r>
      <w:r w:rsidR="00F82B16" w:rsidRPr="00BC55BF">
        <w:rPr>
          <w:rFonts w:ascii="Times New Roman" w:hAnsi="Times New Roman" w:cs="Times New Roman"/>
          <w:sz w:val="24"/>
          <w:szCs w:val="24"/>
          <w:lang w:val="en-US"/>
        </w:rPr>
        <w:t>.2.7.</w:t>
      </w:r>
      <w:r w:rsidR="00480455" w:rsidRPr="00BC55BF">
        <w:rPr>
          <w:rFonts w:ascii="Times New Roman" w:hAnsi="Times New Roman" w:cs="Times New Roman"/>
          <w:sz w:val="24"/>
          <w:szCs w:val="24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  <w:r w:rsidR="00480455" w:rsidRPr="00BC55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80455" w:rsidRPr="00BC55BF" w:rsidRDefault="00EF305C" w:rsidP="00BC55B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82064">
        <w:rPr>
          <w:rFonts w:ascii="Times New Roman" w:hAnsi="Times New Roman" w:cs="Times New Roman"/>
          <w:sz w:val="24"/>
          <w:szCs w:val="24"/>
        </w:rPr>
        <w:t>2</w:t>
      </w:r>
      <w:r w:rsidR="005625C5">
        <w:rPr>
          <w:rFonts w:ascii="Times New Roman" w:hAnsi="Times New Roman" w:cs="Times New Roman"/>
          <w:sz w:val="24"/>
          <w:szCs w:val="24"/>
        </w:rPr>
        <w:t>1</w:t>
      </w:r>
      <w:r w:rsidR="00F82B16" w:rsidRPr="00BC55BF">
        <w:rPr>
          <w:rFonts w:ascii="Times New Roman" w:hAnsi="Times New Roman" w:cs="Times New Roman"/>
          <w:sz w:val="24"/>
          <w:szCs w:val="24"/>
          <w:lang w:val="en-US"/>
        </w:rPr>
        <w:t>.3.</w:t>
      </w:r>
      <w:r w:rsidR="00480455" w:rsidRPr="00BC55BF">
        <w:rPr>
          <w:rFonts w:ascii="Times New Roman" w:hAnsi="Times New Roman" w:cs="Times New Roman"/>
          <w:sz w:val="24"/>
          <w:szCs w:val="24"/>
          <w:lang w:val="ru-RU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455" w:rsidRPr="00BC55BF" w:rsidRDefault="001D636C" w:rsidP="00BC55BF">
      <w:pPr>
        <w:tabs>
          <w:tab w:val="left" w:pos="54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D82064">
        <w:rPr>
          <w:rFonts w:ascii="Times New Roman" w:hAnsi="Times New Roman" w:cs="Times New Roman"/>
          <w:sz w:val="24"/>
          <w:szCs w:val="24"/>
        </w:rPr>
        <w:t>2</w:t>
      </w:r>
      <w:r w:rsidR="005625C5">
        <w:rPr>
          <w:rFonts w:ascii="Times New Roman" w:hAnsi="Times New Roman" w:cs="Times New Roman"/>
          <w:sz w:val="24"/>
          <w:szCs w:val="24"/>
        </w:rPr>
        <w:t>1</w:t>
      </w:r>
      <w:r w:rsidR="00F82B16" w:rsidRPr="00BC55BF">
        <w:rPr>
          <w:rFonts w:ascii="Times New Roman" w:hAnsi="Times New Roman" w:cs="Times New Roman"/>
          <w:sz w:val="24"/>
          <w:szCs w:val="24"/>
          <w:lang w:val="en-US"/>
        </w:rPr>
        <w:t>.4.</w:t>
      </w:r>
      <w:r w:rsidR="00480455" w:rsidRPr="00BC55BF">
        <w:rPr>
          <w:rFonts w:ascii="Times New Roman" w:hAnsi="Times New Roman" w:cs="Times New Roman"/>
          <w:sz w:val="24"/>
          <w:szCs w:val="24"/>
        </w:rPr>
        <w:t>П</w:t>
      </w:r>
      <w:r w:rsidR="00480455" w:rsidRPr="00BC55BF">
        <w:rPr>
          <w:rFonts w:ascii="Times New Roman" w:hAnsi="Times New Roman" w:cs="Times New Roman"/>
          <w:sz w:val="24"/>
          <w:szCs w:val="24"/>
          <w:lang w:val="ru-RU"/>
        </w:rPr>
        <w:t xml:space="preserve">оиска от </w:t>
      </w:r>
      <w:r w:rsidR="00480455" w:rsidRPr="00BC55BF">
        <w:rPr>
          <w:rFonts w:ascii="Times New Roman" w:hAnsi="Times New Roman" w:cs="Times New Roman"/>
          <w:sz w:val="24"/>
          <w:szCs w:val="24"/>
        </w:rPr>
        <w:t>КУПУВАЧА</w:t>
      </w:r>
      <w:r w:rsidR="00480455" w:rsidRPr="00BC55BF">
        <w:rPr>
          <w:rFonts w:ascii="Times New Roman" w:hAnsi="Times New Roman" w:cs="Times New Roman"/>
          <w:sz w:val="24"/>
          <w:szCs w:val="24"/>
          <w:lang w:val="ru-RU"/>
        </w:rPr>
        <w:t xml:space="preserve"> за негова сметка да осъществи изпълнението на </w:t>
      </w:r>
      <w:r w:rsidR="00480455" w:rsidRPr="00BC55BF">
        <w:rPr>
          <w:rFonts w:ascii="Times New Roman" w:hAnsi="Times New Roman" w:cs="Times New Roman"/>
          <w:sz w:val="24"/>
          <w:szCs w:val="24"/>
        </w:rPr>
        <w:t>определен</w:t>
      </w:r>
      <w:r w:rsidR="00480455" w:rsidRPr="00BC55BF">
        <w:rPr>
          <w:rFonts w:ascii="Times New Roman" w:hAnsi="Times New Roman" w:cs="Times New Roman"/>
          <w:sz w:val="24"/>
          <w:szCs w:val="24"/>
          <w:lang w:val="ru-RU"/>
        </w:rPr>
        <w:t>ите в договора технологични и качествени показатели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при констатирани</w:t>
      </w:r>
      <w:r w:rsidR="00480455" w:rsidRPr="00BC55BF">
        <w:rPr>
          <w:rFonts w:ascii="Times New Roman" w:hAnsi="Times New Roman" w:cs="Times New Roman"/>
          <w:sz w:val="24"/>
          <w:szCs w:val="24"/>
          <w:lang w:val="ru-RU"/>
        </w:rPr>
        <w:t xml:space="preserve"> отклонения</w:t>
      </w:r>
      <w:r w:rsidR="00480455" w:rsidRPr="00BC55BF">
        <w:rPr>
          <w:rFonts w:ascii="Times New Roman" w:hAnsi="Times New Roman" w:cs="Times New Roman"/>
          <w:sz w:val="24"/>
          <w:szCs w:val="24"/>
        </w:rPr>
        <w:t>.</w:t>
      </w:r>
    </w:p>
    <w:p w:rsidR="00480455" w:rsidRPr="00BC55BF" w:rsidRDefault="001D636C" w:rsidP="00BC55BF">
      <w:pPr>
        <w:tabs>
          <w:tab w:val="left" w:pos="567"/>
          <w:tab w:val="left" w:pos="709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5625C5">
        <w:rPr>
          <w:rFonts w:ascii="Times New Roman" w:hAnsi="Times New Roman" w:cs="Times New Roman"/>
          <w:sz w:val="24"/>
          <w:szCs w:val="24"/>
        </w:rPr>
        <w:t>21</w:t>
      </w:r>
      <w:r w:rsidR="00F82B16" w:rsidRPr="00BC55BF">
        <w:rPr>
          <w:rFonts w:ascii="Times New Roman" w:hAnsi="Times New Roman" w:cs="Times New Roman"/>
          <w:sz w:val="24"/>
          <w:szCs w:val="24"/>
          <w:lang w:val="en-US"/>
        </w:rPr>
        <w:t>.5.</w:t>
      </w:r>
      <w:r w:rsidR="00480455" w:rsidRPr="00BC55BF">
        <w:rPr>
          <w:rFonts w:ascii="Times New Roman" w:hAnsi="Times New Roman" w:cs="Times New Roman"/>
          <w:sz w:val="24"/>
          <w:szCs w:val="24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категории дървесина за съответното насаждение. </w:t>
      </w:r>
    </w:p>
    <w:p w:rsidR="00480455" w:rsidRPr="00BC55BF" w:rsidRDefault="00480455" w:rsidP="00BC55BF">
      <w:pPr>
        <w:tabs>
          <w:tab w:val="left" w:pos="567"/>
          <w:tab w:val="left" w:pos="851"/>
          <w:tab w:val="right" w:pos="997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0455" w:rsidRPr="00BC55BF" w:rsidRDefault="003C30AB" w:rsidP="00BC55BF">
      <w:pPr>
        <w:tabs>
          <w:tab w:val="left" w:pos="567"/>
          <w:tab w:val="righ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1122A" w:rsidRPr="00BC55BF">
        <w:rPr>
          <w:rFonts w:ascii="Times New Roman" w:hAnsi="Times New Roman" w:cs="Times New Roman"/>
          <w:b/>
          <w:sz w:val="24"/>
          <w:szCs w:val="24"/>
        </w:rPr>
        <w:t>ЧЛ.</w:t>
      </w:r>
      <w:r w:rsidR="00AE50E8">
        <w:rPr>
          <w:rFonts w:ascii="Times New Roman" w:hAnsi="Times New Roman" w:cs="Times New Roman"/>
          <w:b/>
          <w:sz w:val="24"/>
          <w:szCs w:val="24"/>
        </w:rPr>
        <w:t>2</w:t>
      </w:r>
      <w:r w:rsidR="00FE318D">
        <w:rPr>
          <w:rFonts w:ascii="Times New Roman" w:hAnsi="Times New Roman" w:cs="Times New Roman"/>
          <w:b/>
          <w:sz w:val="24"/>
          <w:szCs w:val="24"/>
        </w:rPr>
        <w:t>2</w:t>
      </w:r>
      <w:r w:rsidR="00E1122A" w:rsidRPr="00BC55B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80455" w:rsidRPr="00BC55BF">
        <w:rPr>
          <w:rFonts w:ascii="Times New Roman" w:hAnsi="Times New Roman" w:cs="Times New Roman"/>
          <w:b/>
          <w:sz w:val="24"/>
          <w:szCs w:val="24"/>
        </w:rPr>
        <w:t>ПРОДАВАЧЪТ е длъжен да</w:t>
      </w:r>
      <w:r w:rsidR="00480455" w:rsidRPr="00BC55BF">
        <w:rPr>
          <w:rFonts w:ascii="Times New Roman" w:hAnsi="Times New Roman" w:cs="Times New Roman"/>
          <w:sz w:val="24"/>
          <w:szCs w:val="24"/>
        </w:rPr>
        <w:t>:</w:t>
      </w:r>
    </w:p>
    <w:p w:rsidR="00480455" w:rsidRPr="00BC55BF" w:rsidRDefault="00247D4E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9017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E50E8">
        <w:rPr>
          <w:rFonts w:ascii="Times New Roman" w:hAnsi="Times New Roman" w:cs="Times New Roman"/>
          <w:sz w:val="24"/>
          <w:szCs w:val="24"/>
        </w:rPr>
        <w:t>2</w:t>
      </w:r>
      <w:r w:rsidR="00FE318D">
        <w:rPr>
          <w:rFonts w:ascii="Times New Roman" w:hAnsi="Times New Roman" w:cs="Times New Roman"/>
          <w:sz w:val="24"/>
          <w:szCs w:val="24"/>
        </w:rPr>
        <w:t>2</w:t>
      </w:r>
      <w:r w:rsidR="00EF305C" w:rsidRPr="00BC55BF">
        <w:rPr>
          <w:rFonts w:ascii="Times New Roman" w:hAnsi="Times New Roman" w:cs="Times New Roman"/>
          <w:sz w:val="24"/>
          <w:szCs w:val="24"/>
          <w:lang w:val="en-US"/>
        </w:rPr>
        <w:t>.1.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80455" w:rsidRPr="00BC55BF">
        <w:rPr>
          <w:rFonts w:ascii="Times New Roman" w:hAnsi="Times New Roman" w:cs="Times New Roman"/>
          <w:sz w:val="24"/>
          <w:szCs w:val="24"/>
        </w:rPr>
        <w:t>три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работни дни преди началото на изпълнение на договора. При изразено желание от страна на КУПУВАЧА, ПРОДАВАЧЪT предава всички насаждения, включени в обекта, в 10-дневен срок от постъпване на искането. </w:t>
      </w:r>
    </w:p>
    <w:p w:rsidR="00485D38" w:rsidRDefault="00C019C9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E318D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485D38" w:rsidRDefault="00485D38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85D38" w:rsidRDefault="00485D38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C44A6" w:rsidRDefault="00485D38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AC44A6" w:rsidRDefault="00AC44A6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D51EF9" w:rsidRDefault="00AC44A6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ab/>
      </w:r>
    </w:p>
    <w:p w:rsidR="00480455" w:rsidRPr="00BC55BF" w:rsidRDefault="00D51EF9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E50E8">
        <w:rPr>
          <w:rFonts w:ascii="Times New Roman" w:hAnsi="Times New Roman" w:cs="Times New Roman"/>
          <w:sz w:val="24"/>
          <w:szCs w:val="24"/>
        </w:rPr>
        <w:t>2</w:t>
      </w:r>
      <w:r w:rsidR="00FE318D">
        <w:rPr>
          <w:rFonts w:ascii="Times New Roman" w:hAnsi="Times New Roman" w:cs="Times New Roman"/>
          <w:sz w:val="24"/>
          <w:szCs w:val="24"/>
        </w:rPr>
        <w:t>2</w:t>
      </w:r>
      <w:r w:rsidR="00EF305C" w:rsidRPr="00BC55BF">
        <w:rPr>
          <w:rFonts w:ascii="Times New Roman" w:hAnsi="Times New Roman" w:cs="Times New Roman"/>
          <w:sz w:val="24"/>
          <w:szCs w:val="24"/>
          <w:lang w:val="en-US"/>
        </w:rPr>
        <w:t>.2.</w:t>
      </w:r>
      <w:r w:rsidR="00480455" w:rsidRPr="00BC55BF">
        <w:rPr>
          <w:rFonts w:ascii="Times New Roman" w:hAnsi="Times New Roman" w:cs="Times New Roman"/>
          <w:sz w:val="24"/>
          <w:szCs w:val="24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 – приемателните протоколи по т. </w:t>
      </w:r>
      <w:r w:rsidR="00AE50E8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8815E9">
        <w:rPr>
          <w:rFonts w:ascii="Times New Roman" w:hAnsi="Times New Roman" w:cs="Times New Roman"/>
          <w:sz w:val="24"/>
          <w:szCs w:val="24"/>
        </w:rPr>
        <w:t>2</w:t>
      </w:r>
      <w:r w:rsidR="00480455" w:rsidRPr="00BC55BF">
        <w:rPr>
          <w:rFonts w:ascii="Times New Roman" w:hAnsi="Times New Roman" w:cs="Times New Roman"/>
          <w:sz w:val="24"/>
          <w:szCs w:val="24"/>
        </w:rPr>
        <w:t>.1.</w:t>
      </w:r>
    </w:p>
    <w:p w:rsidR="004E322B" w:rsidRDefault="00247D4E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F261B">
        <w:rPr>
          <w:rFonts w:ascii="Times New Roman" w:hAnsi="Times New Roman" w:cs="Times New Roman"/>
          <w:sz w:val="24"/>
          <w:szCs w:val="24"/>
        </w:rPr>
        <w:t>2</w:t>
      </w:r>
      <w:r w:rsidR="00FE318D">
        <w:rPr>
          <w:rFonts w:ascii="Times New Roman" w:hAnsi="Times New Roman" w:cs="Times New Roman"/>
          <w:sz w:val="24"/>
          <w:szCs w:val="24"/>
        </w:rPr>
        <w:t>2</w:t>
      </w:r>
      <w:r w:rsidR="00EF305C" w:rsidRPr="00BC55BF">
        <w:rPr>
          <w:rFonts w:ascii="Times New Roman" w:hAnsi="Times New Roman" w:cs="Times New Roman"/>
          <w:sz w:val="24"/>
          <w:szCs w:val="24"/>
          <w:lang w:val="en-US"/>
        </w:rPr>
        <w:t>.3.</w:t>
      </w:r>
      <w:r w:rsidR="00480455" w:rsidRPr="00BC55BF">
        <w:rPr>
          <w:rFonts w:ascii="Times New Roman" w:hAnsi="Times New Roman" w:cs="Times New Roman"/>
          <w:sz w:val="24"/>
          <w:szCs w:val="24"/>
          <w:lang w:val="ru-RU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</w:t>
      </w:r>
      <w:r w:rsidR="004E322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80455" w:rsidRPr="00BC55BF" w:rsidRDefault="00480455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E322B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CD23F5">
        <w:rPr>
          <w:rFonts w:ascii="Times New Roman" w:hAnsi="Times New Roman" w:cs="Times New Roman"/>
          <w:sz w:val="24"/>
          <w:szCs w:val="24"/>
        </w:rPr>
        <w:t>2</w:t>
      </w:r>
      <w:r w:rsidR="00FE318D">
        <w:rPr>
          <w:rFonts w:ascii="Times New Roman" w:hAnsi="Times New Roman" w:cs="Times New Roman"/>
          <w:sz w:val="24"/>
          <w:szCs w:val="24"/>
        </w:rPr>
        <w:t>2</w:t>
      </w:r>
      <w:r w:rsidR="00EF305C" w:rsidRPr="00BC55BF">
        <w:rPr>
          <w:rFonts w:ascii="Times New Roman" w:hAnsi="Times New Roman" w:cs="Times New Roman"/>
          <w:sz w:val="24"/>
          <w:szCs w:val="24"/>
          <w:lang w:val="en-US"/>
        </w:rPr>
        <w:t>.4.</w:t>
      </w:r>
      <w:r w:rsidRPr="00BC55BF">
        <w:rPr>
          <w:rFonts w:ascii="Times New Roman" w:hAnsi="Times New Roman" w:cs="Times New Roman"/>
          <w:sz w:val="24"/>
          <w:szCs w:val="24"/>
        </w:rPr>
        <w:t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БДС/ЕN като и</w:t>
      </w:r>
      <w:r w:rsidRPr="00BC55BF">
        <w:rPr>
          <w:rFonts w:ascii="Times New Roman" w:hAnsi="Times New Roman" w:cs="Times New Roman"/>
          <w:sz w:val="24"/>
          <w:szCs w:val="24"/>
          <w:lang w:val="ru-RU"/>
        </w:rPr>
        <w:t xml:space="preserve"> за недопускане на</w:t>
      </w:r>
      <w:r w:rsidRPr="00BC55BF">
        <w:rPr>
          <w:rFonts w:ascii="Times New Roman" w:hAnsi="Times New Roman" w:cs="Times New Roman"/>
          <w:sz w:val="24"/>
          <w:szCs w:val="24"/>
        </w:rPr>
        <w:t xml:space="preserve"> повреди по стоящия дървостой, уплътняване на влажни и меки почви, повреди и ерозия на извозните просеки и пътища. </w:t>
      </w:r>
    </w:p>
    <w:p w:rsidR="00480455" w:rsidRPr="00BC55BF" w:rsidRDefault="00247D4E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324B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23F5">
        <w:rPr>
          <w:rFonts w:ascii="Times New Roman" w:hAnsi="Times New Roman" w:cs="Times New Roman"/>
          <w:sz w:val="24"/>
          <w:szCs w:val="24"/>
        </w:rPr>
        <w:t>2</w:t>
      </w:r>
      <w:r w:rsidR="00FE318D">
        <w:rPr>
          <w:rFonts w:ascii="Times New Roman" w:hAnsi="Times New Roman" w:cs="Times New Roman"/>
          <w:sz w:val="24"/>
          <w:szCs w:val="24"/>
        </w:rPr>
        <w:t>2</w:t>
      </w:r>
      <w:r w:rsidR="00EF305C" w:rsidRPr="00BC55BF">
        <w:rPr>
          <w:rFonts w:ascii="Times New Roman" w:hAnsi="Times New Roman" w:cs="Times New Roman"/>
          <w:sz w:val="24"/>
          <w:szCs w:val="24"/>
          <w:lang w:val="en-US"/>
        </w:rPr>
        <w:t>.5.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 </w:t>
      </w:r>
    </w:p>
    <w:p w:rsidR="00480455" w:rsidRPr="00BC55BF" w:rsidRDefault="00247D4E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42BAA">
        <w:rPr>
          <w:rFonts w:ascii="Times New Roman" w:hAnsi="Times New Roman" w:cs="Times New Roman"/>
          <w:sz w:val="24"/>
          <w:szCs w:val="24"/>
        </w:rPr>
        <w:t>2</w:t>
      </w:r>
      <w:r w:rsidR="00FE318D">
        <w:rPr>
          <w:rFonts w:ascii="Times New Roman" w:hAnsi="Times New Roman" w:cs="Times New Roman"/>
          <w:sz w:val="24"/>
          <w:szCs w:val="24"/>
        </w:rPr>
        <w:t>2</w:t>
      </w:r>
      <w:r w:rsidR="00EF305C" w:rsidRPr="00BC55BF">
        <w:rPr>
          <w:rFonts w:ascii="Times New Roman" w:hAnsi="Times New Roman" w:cs="Times New Roman"/>
          <w:sz w:val="24"/>
          <w:szCs w:val="24"/>
          <w:lang w:val="en-US"/>
        </w:rPr>
        <w:t>.6.</w:t>
      </w:r>
      <w:r w:rsidR="00480455" w:rsidRPr="00BC55BF">
        <w:rPr>
          <w:rFonts w:ascii="Times New Roman" w:hAnsi="Times New Roman" w:cs="Times New Roman"/>
          <w:sz w:val="24"/>
          <w:szCs w:val="24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480455" w:rsidRPr="00BC55BF" w:rsidRDefault="00247D4E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1620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53D5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FE318D">
        <w:rPr>
          <w:rFonts w:ascii="Times New Roman" w:hAnsi="Times New Roman" w:cs="Times New Roman"/>
          <w:sz w:val="24"/>
          <w:szCs w:val="24"/>
        </w:rPr>
        <w:t>2</w:t>
      </w:r>
      <w:r w:rsidR="00EF305C" w:rsidRPr="00BC55BF">
        <w:rPr>
          <w:rFonts w:ascii="Times New Roman" w:hAnsi="Times New Roman" w:cs="Times New Roman"/>
          <w:sz w:val="24"/>
          <w:szCs w:val="24"/>
          <w:lang w:val="en-US"/>
        </w:rPr>
        <w:t>.7.</w:t>
      </w:r>
      <w:r w:rsidR="00480455" w:rsidRPr="00BC55BF">
        <w:rPr>
          <w:rFonts w:ascii="Times New Roman" w:hAnsi="Times New Roman" w:cs="Times New Roman"/>
          <w:sz w:val="24"/>
          <w:szCs w:val="24"/>
        </w:rPr>
        <w:t>Издава на КУПУВАЧА превозни билети за дървесината, описана в предавателно-приемателните протоколи по т.</w:t>
      </w:r>
      <w:r w:rsidR="00EF305C"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F71F9">
        <w:rPr>
          <w:rFonts w:ascii="Times New Roman" w:hAnsi="Times New Roman" w:cs="Times New Roman"/>
          <w:sz w:val="24"/>
          <w:szCs w:val="24"/>
        </w:rPr>
        <w:t>2</w:t>
      </w:r>
      <w:r w:rsidR="008815E9">
        <w:rPr>
          <w:rFonts w:ascii="Times New Roman" w:hAnsi="Times New Roman" w:cs="Times New Roman"/>
          <w:sz w:val="24"/>
          <w:szCs w:val="24"/>
        </w:rPr>
        <w:t>2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>6 до размера на внесените авансови вноски.</w:t>
      </w:r>
      <w:r w:rsidR="00480455" w:rsidRPr="00BC55B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455" w:rsidRPr="00BC55BF" w:rsidRDefault="00247D4E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9591C">
        <w:rPr>
          <w:rFonts w:ascii="Times New Roman" w:hAnsi="Times New Roman" w:cs="Times New Roman"/>
          <w:sz w:val="24"/>
          <w:szCs w:val="24"/>
        </w:rPr>
        <w:t>2</w:t>
      </w:r>
      <w:r w:rsidR="00446CBC">
        <w:rPr>
          <w:rFonts w:ascii="Times New Roman" w:hAnsi="Times New Roman" w:cs="Times New Roman"/>
          <w:sz w:val="24"/>
          <w:szCs w:val="24"/>
        </w:rPr>
        <w:t>2</w:t>
      </w:r>
      <w:r w:rsidR="00EF305C" w:rsidRPr="00BC55BF">
        <w:rPr>
          <w:rFonts w:ascii="Times New Roman" w:hAnsi="Times New Roman" w:cs="Times New Roman"/>
          <w:sz w:val="24"/>
          <w:szCs w:val="24"/>
          <w:lang w:val="en-US"/>
        </w:rPr>
        <w:t>.8.</w:t>
      </w:r>
      <w:r w:rsidR="00480455" w:rsidRPr="00BC55BF">
        <w:rPr>
          <w:rFonts w:ascii="Times New Roman" w:hAnsi="Times New Roman" w:cs="Times New Roman"/>
          <w:sz w:val="24"/>
          <w:szCs w:val="24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480455" w:rsidRPr="00BC55BF" w:rsidRDefault="00247D4E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00584">
        <w:rPr>
          <w:rFonts w:ascii="Times New Roman" w:hAnsi="Times New Roman" w:cs="Times New Roman"/>
          <w:sz w:val="24"/>
          <w:szCs w:val="24"/>
        </w:rPr>
        <w:t>2</w:t>
      </w:r>
      <w:r w:rsidR="00446CBC">
        <w:rPr>
          <w:rFonts w:ascii="Times New Roman" w:hAnsi="Times New Roman" w:cs="Times New Roman"/>
          <w:sz w:val="24"/>
          <w:szCs w:val="24"/>
        </w:rPr>
        <w:t>2</w:t>
      </w:r>
      <w:r w:rsidR="00EF305C" w:rsidRPr="00BC55BF">
        <w:rPr>
          <w:rFonts w:ascii="Times New Roman" w:hAnsi="Times New Roman" w:cs="Times New Roman"/>
          <w:sz w:val="24"/>
          <w:szCs w:val="24"/>
          <w:lang w:val="en-US"/>
        </w:rPr>
        <w:t>.9.</w:t>
      </w:r>
      <w:r w:rsidR="00480455" w:rsidRPr="00BC55BF">
        <w:rPr>
          <w:rFonts w:ascii="Times New Roman" w:hAnsi="Times New Roman" w:cs="Times New Roman"/>
          <w:sz w:val="24"/>
          <w:szCs w:val="24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480455" w:rsidRPr="00C5309C" w:rsidRDefault="00247D4E" w:rsidP="00BC55BF">
      <w:pPr>
        <w:tabs>
          <w:tab w:val="left" w:pos="567"/>
          <w:tab w:val="righ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F71F9">
        <w:rPr>
          <w:rFonts w:ascii="Times New Roman" w:hAnsi="Times New Roman" w:cs="Times New Roman"/>
          <w:sz w:val="24"/>
          <w:szCs w:val="24"/>
        </w:rPr>
        <w:t>2</w:t>
      </w:r>
      <w:r w:rsidR="008815E9">
        <w:rPr>
          <w:rFonts w:ascii="Times New Roman" w:hAnsi="Times New Roman" w:cs="Times New Roman"/>
          <w:sz w:val="24"/>
          <w:szCs w:val="24"/>
        </w:rPr>
        <w:t>2</w:t>
      </w:r>
      <w:r w:rsidR="00EF305C" w:rsidRPr="00BC55BF">
        <w:rPr>
          <w:rFonts w:ascii="Times New Roman" w:hAnsi="Times New Roman" w:cs="Times New Roman"/>
          <w:sz w:val="24"/>
          <w:szCs w:val="24"/>
          <w:lang w:val="en-US"/>
        </w:rPr>
        <w:t>.10.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Освидетелства сечищата в определения срок, като </w:t>
      </w:r>
      <w:r w:rsidR="00480455" w:rsidRPr="00C5309C">
        <w:rPr>
          <w:rFonts w:ascii="Times New Roman" w:hAnsi="Times New Roman" w:cs="Times New Roman"/>
          <w:sz w:val="24"/>
          <w:szCs w:val="24"/>
        </w:rPr>
        <w:t xml:space="preserve">отбелязва </w:t>
      </w:r>
      <w:r w:rsidR="00245494" w:rsidRPr="00C5309C">
        <w:rPr>
          <w:rFonts w:ascii="Times New Roman" w:hAnsi="Times New Roman" w:cs="Times New Roman"/>
          <w:sz w:val="24"/>
          <w:szCs w:val="24"/>
        </w:rPr>
        <w:t xml:space="preserve">в обобщения годишен протокол по образец </w:t>
      </w:r>
      <w:r w:rsidR="00480455" w:rsidRPr="00C5309C">
        <w:rPr>
          <w:rFonts w:ascii="Times New Roman" w:hAnsi="Times New Roman" w:cs="Times New Roman"/>
          <w:sz w:val="24"/>
          <w:szCs w:val="24"/>
        </w:rPr>
        <w:t>и констатираните пропуски и нарушения при изпълнение на горскостопанските дейности в обекта</w:t>
      </w:r>
      <w:r w:rsidR="002645C0" w:rsidRPr="00C530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0455" w:rsidRPr="00C5309C" w:rsidRDefault="00247D4E" w:rsidP="00BC55BF">
      <w:pPr>
        <w:tabs>
          <w:tab w:val="left" w:pos="567"/>
          <w:tab w:val="righ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09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E55A1" w:rsidRPr="00C5309C">
        <w:rPr>
          <w:rFonts w:ascii="Times New Roman" w:hAnsi="Times New Roman" w:cs="Times New Roman"/>
          <w:sz w:val="24"/>
          <w:szCs w:val="24"/>
        </w:rPr>
        <w:t>2</w:t>
      </w:r>
      <w:r w:rsidR="008815E9" w:rsidRPr="00C5309C">
        <w:rPr>
          <w:rFonts w:ascii="Times New Roman" w:hAnsi="Times New Roman" w:cs="Times New Roman"/>
          <w:sz w:val="24"/>
          <w:szCs w:val="24"/>
        </w:rPr>
        <w:t>2</w:t>
      </w:r>
      <w:r w:rsidR="00EF305C" w:rsidRPr="00C5309C">
        <w:rPr>
          <w:rFonts w:ascii="Times New Roman" w:hAnsi="Times New Roman" w:cs="Times New Roman"/>
          <w:sz w:val="24"/>
          <w:szCs w:val="24"/>
          <w:lang w:val="en-US"/>
        </w:rPr>
        <w:t>.11.</w:t>
      </w:r>
      <w:r w:rsidR="00480455" w:rsidRPr="00C5309C">
        <w:rPr>
          <w:rFonts w:ascii="Times New Roman" w:hAnsi="Times New Roman" w:cs="Times New Roman"/>
          <w:sz w:val="24"/>
          <w:szCs w:val="24"/>
        </w:rPr>
        <w:t>Удължи срока на договора, в случай, че е наложил временно спиране на дейността на основание т.</w:t>
      </w:r>
      <w:r w:rsidR="00480455" w:rsidRPr="00C530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E4ED2" w:rsidRPr="00C5309C">
        <w:rPr>
          <w:rFonts w:ascii="Times New Roman" w:hAnsi="Times New Roman" w:cs="Times New Roman"/>
          <w:sz w:val="24"/>
          <w:szCs w:val="24"/>
        </w:rPr>
        <w:t>2</w:t>
      </w:r>
      <w:r w:rsidR="001A5EB0" w:rsidRPr="00C5309C">
        <w:rPr>
          <w:rFonts w:ascii="Times New Roman" w:hAnsi="Times New Roman" w:cs="Times New Roman"/>
          <w:sz w:val="24"/>
          <w:szCs w:val="24"/>
        </w:rPr>
        <w:t>1</w:t>
      </w:r>
      <w:r w:rsidR="00EF305C" w:rsidRPr="00C5309C">
        <w:rPr>
          <w:rFonts w:ascii="Times New Roman" w:hAnsi="Times New Roman" w:cs="Times New Roman"/>
          <w:sz w:val="24"/>
          <w:szCs w:val="24"/>
        </w:rPr>
        <w:t>.2.6</w:t>
      </w:r>
      <w:r w:rsidR="00CB38F9" w:rsidRPr="00C530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B38F9" w:rsidRPr="00C5309C">
        <w:rPr>
          <w:rFonts w:ascii="Times New Roman" w:hAnsi="Times New Roman" w:cs="Times New Roman"/>
          <w:sz w:val="24"/>
          <w:szCs w:val="24"/>
        </w:rPr>
        <w:t xml:space="preserve">и </w:t>
      </w:r>
      <w:r w:rsidR="003E4ED2" w:rsidRPr="00C5309C">
        <w:rPr>
          <w:rFonts w:ascii="Times New Roman" w:hAnsi="Times New Roman" w:cs="Times New Roman"/>
          <w:sz w:val="24"/>
          <w:szCs w:val="24"/>
        </w:rPr>
        <w:t>2</w:t>
      </w:r>
      <w:r w:rsidR="001A5EB0" w:rsidRPr="00C5309C">
        <w:rPr>
          <w:rFonts w:ascii="Times New Roman" w:hAnsi="Times New Roman" w:cs="Times New Roman"/>
          <w:sz w:val="24"/>
          <w:szCs w:val="24"/>
        </w:rPr>
        <w:t>1</w:t>
      </w:r>
      <w:r w:rsidR="00CB38F9" w:rsidRPr="00C5309C">
        <w:rPr>
          <w:rFonts w:ascii="Times New Roman" w:hAnsi="Times New Roman" w:cs="Times New Roman"/>
          <w:sz w:val="24"/>
          <w:szCs w:val="24"/>
        </w:rPr>
        <w:t>.2.7</w:t>
      </w:r>
      <w:r w:rsidR="00480455" w:rsidRPr="00C5309C">
        <w:rPr>
          <w:rFonts w:ascii="Times New Roman" w:hAnsi="Times New Roman" w:cs="Times New Roman"/>
          <w:sz w:val="24"/>
          <w:szCs w:val="24"/>
        </w:rPr>
        <w:t xml:space="preserve">. с времето, за което е наложено преустановяване на дейността. </w:t>
      </w:r>
    </w:p>
    <w:p w:rsidR="00567168" w:rsidRPr="00C5309C" w:rsidRDefault="00567168" w:rsidP="00567168">
      <w:pPr>
        <w:pStyle w:val="Bodytext20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5309C">
        <w:rPr>
          <w:rFonts w:ascii="Times New Roman" w:hAnsi="Times New Roman" w:cs="Times New Roman"/>
          <w:sz w:val="24"/>
          <w:szCs w:val="24"/>
        </w:rPr>
        <w:t>22.12. Да следи и контролира изпълнението и прилагането на „Плана за управление на отпадъците в горите на ТП ……………..</w:t>
      </w:r>
    </w:p>
    <w:p w:rsidR="00567168" w:rsidRPr="00C5309C" w:rsidRDefault="00567168" w:rsidP="00567168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309C">
        <w:rPr>
          <w:rFonts w:ascii="Times New Roman" w:hAnsi="Times New Roman" w:cs="Times New Roman"/>
          <w:sz w:val="24"/>
          <w:szCs w:val="24"/>
        </w:rPr>
        <w:t xml:space="preserve">22.13. Да проведе инструктаж на работниците на КУПУВАЧА </w:t>
      </w:r>
      <w:r w:rsidRPr="00C5309C">
        <w:rPr>
          <w:rFonts w:ascii="Times New Roman" w:hAnsi="Times New Roman" w:cs="Times New Roman"/>
          <w:b/>
          <w:sz w:val="24"/>
          <w:szCs w:val="24"/>
        </w:rPr>
        <w:t>при предаване</w:t>
      </w:r>
      <w:r w:rsidRPr="00C5309C">
        <w:rPr>
          <w:rFonts w:ascii="Times New Roman" w:hAnsi="Times New Roman" w:cs="Times New Roman"/>
          <w:sz w:val="24"/>
          <w:szCs w:val="24"/>
        </w:rPr>
        <w:t xml:space="preserve"> на обекта по всички изисквания, съгласно „Процедура за първоначален и периодичен инструктаж при провеждане на горскостопански дейности на територията на ТП </w:t>
      </w:r>
      <w:r w:rsidRPr="00C5309C">
        <w:rPr>
          <w:rFonts w:ascii="Times New Roman" w:hAnsi="Times New Roman" w:cs="Times New Roman"/>
          <w:b/>
          <w:szCs w:val="24"/>
        </w:rPr>
        <w:t xml:space="preserve"> </w:t>
      </w:r>
      <w:r w:rsidRPr="00C5309C">
        <w:rPr>
          <w:rFonts w:ascii="Times New Roman" w:hAnsi="Times New Roman" w:cs="Times New Roman"/>
          <w:bCs/>
          <w:sz w:val="24"/>
          <w:szCs w:val="24"/>
        </w:rPr>
        <w:t xml:space="preserve">ДГС, ДЛС „....................“ </w:t>
      </w:r>
    </w:p>
    <w:p w:rsidR="00567168" w:rsidRPr="00567168" w:rsidRDefault="00567168" w:rsidP="006B4CA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309C">
        <w:rPr>
          <w:rFonts w:ascii="Times New Roman" w:hAnsi="Times New Roman" w:cs="Times New Roman"/>
          <w:sz w:val="24"/>
          <w:szCs w:val="24"/>
        </w:rPr>
        <w:t>22.14. Да уведомява своевременно контролните органи от Инспекцията по труда и други контролни органи, когато установи, че КУПУВАЧЪТ е нарушил или системно нарушава законовите разпоредбите на българското законодателство, във връзка с чл. 232 от ЗГ.</w:t>
      </w:r>
    </w:p>
    <w:p w:rsidR="00D36986" w:rsidRPr="00290C59" w:rsidRDefault="00290C59" w:rsidP="00290C59">
      <w:pPr>
        <w:spacing w:after="0" w:line="240" w:lineRule="auto"/>
        <w:ind w:left="99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VII.</w:t>
      </w:r>
      <w:r w:rsidR="00D36986" w:rsidRPr="00290C59">
        <w:rPr>
          <w:rFonts w:ascii="Times New Roman" w:hAnsi="Times New Roman"/>
          <w:b/>
          <w:sz w:val="24"/>
          <w:szCs w:val="24"/>
        </w:rPr>
        <w:t>ПРАВА И ЗАДЪЛЖЕНИЯ НА КУПУВАЧА</w:t>
      </w:r>
    </w:p>
    <w:p w:rsidR="00247D4E" w:rsidRPr="00BC55BF" w:rsidRDefault="00247D4E" w:rsidP="00BC55BF">
      <w:pPr>
        <w:pStyle w:val="a7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480455" w:rsidRPr="00BC55BF" w:rsidRDefault="003C30AB" w:rsidP="00BC55BF">
      <w:pPr>
        <w:widowControl w:val="0"/>
        <w:tabs>
          <w:tab w:val="left" w:pos="709"/>
          <w:tab w:val="left" w:pos="1080"/>
          <w:tab w:val="left" w:pos="1276"/>
          <w:tab w:val="right" w:pos="997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5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247D4E" w:rsidRPr="00BC55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ЧЛ. </w:t>
      </w:r>
      <w:r w:rsidR="00AE4FA2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F35EF3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3</w:t>
      </w:r>
      <w:r w:rsidR="00247D4E" w:rsidRPr="00BC55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80455" w:rsidRPr="00BC55BF">
        <w:rPr>
          <w:rFonts w:ascii="Times New Roman" w:hAnsi="Times New Roman" w:cs="Times New Roman"/>
          <w:b/>
          <w:sz w:val="24"/>
          <w:szCs w:val="24"/>
        </w:rPr>
        <w:t>КУПУВАЧЪТ има право да:</w:t>
      </w:r>
    </w:p>
    <w:p w:rsidR="00480455" w:rsidRPr="00BC55BF" w:rsidRDefault="006C43A0" w:rsidP="00BC55BF">
      <w:pPr>
        <w:tabs>
          <w:tab w:val="left" w:pos="567"/>
          <w:tab w:val="left" w:pos="709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Pr="00BC55BF">
        <w:rPr>
          <w:rFonts w:ascii="Times New Roman" w:hAnsi="Times New Roman" w:cs="Times New Roman"/>
          <w:sz w:val="24"/>
          <w:szCs w:val="24"/>
        </w:rPr>
        <w:tab/>
      </w:r>
      <w:r w:rsidR="00AE4FA2">
        <w:rPr>
          <w:rFonts w:ascii="Times New Roman" w:hAnsi="Times New Roman" w:cs="Times New Roman"/>
          <w:sz w:val="24"/>
          <w:szCs w:val="24"/>
        </w:rPr>
        <w:t>2</w:t>
      </w:r>
      <w:r w:rsidR="00F35EF3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670ADE" w:rsidRPr="00BC55BF">
        <w:rPr>
          <w:rFonts w:ascii="Times New Roman" w:hAnsi="Times New Roman" w:cs="Times New Roman"/>
          <w:sz w:val="24"/>
          <w:szCs w:val="24"/>
        </w:rPr>
        <w:t>.1.</w:t>
      </w:r>
      <w:r w:rsidR="00480455" w:rsidRPr="00BC55BF">
        <w:rPr>
          <w:rFonts w:ascii="Times New Roman" w:hAnsi="Times New Roman" w:cs="Times New Roman"/>
          <w:sz w:val="24"/>
          <w:szCs w:val="24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485D38" w:rsidRDefault="007C7866" w:rsidP="00F2006C">
      <w:pPr>
        <w:pStyle w:val="aa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ab/>
      </w:r>
    </w:p>
    <w:p w:rsidR="00485D38" w:rsidRDefault="00485D38" w:rsidP="00F2006C">
      <w:pPr>
        <w:pStyle w:val="aa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B6BA9" w:rsidRDefault="009B6BA9" w:rsidP="006B027D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F5E5C" w:rsidRDefault="003F5E5C" w:rsidP="006B027D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F51B6" w:rsidRPr="007C7866" w:rsidRDefault="002F51B6" w:rsidP="002F51B6">
      <w:pPr>
        <w:pStyle w:val="aa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7C786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3</w:t>
      </w:r>
      <w:r w:rsidRPr="007C7866">
        <w:rPr>
          <w:rFonts w:ascii="Times New Roman" w:hAnsi="Times New Roman"/>
          <w:sz w:val="24"/>
          <w:szCs w:val="24"/>
        </w:rPr>
        <w:t xml:space="preserve">.2.Заменя </w:t>
      </w:r>
      <w:r w:rsidRPr="007C7866">
        <w:rPr>
          <w:rFonts w:ascii="Times New Roman" w:hAnsi="Times New Roman"/>
          <w:sz w:val="24"/>
          <w:szCs w:val="24"/>
          <w:lang w:val="bg-BG"/>
        </w:rPr>
        <w:t>посочените подизпълнители, както и да променя обхвата на дейностите, извършвани от тях, в случай че новите подизпълнители отговарят на условията, определени в процедурата за сключване на договора относно подизпълнителите, като за извършената промяна предоставя информация на продавача</w:t>
      </w:r>
      <w:r w:rsidRPr="007C7866">
        <w:rPr>
          <w:rFonts w:ascii="Times New Roman" w:hAnsi="Times New Roman"/>
          <w:sz w:val="24"/>
          <w:szCs w:val="24"/>
        </w:rPr>
        <w:t xml:space="preserve"> в срок до 3 дни информация, с приложени документи </w:t>
      </w:r>
      <w:r>
        <w:rPr>
          <w:rFonts w:ascii="Times New Roman" w:hAnsi="Times New Roman"/>
          <w:sz w:val="24"/>
          <w:szCs w:val="24"/>
          <w:lang w:val="bg-BG"/>
        </w:rPr>
        <w:t>за новия подизпълнител.</w:t>
      </w:r>
      <w:r w:rsidRPr="007C786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80455" w:rsidRPr="006B027D" w:rsidRDefault="002F51B6" w:rsidP="006B027D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F1BDC">
        <w:rPr>
          <w:rFonts w:ascii="Times New Roman" w:hAnsi="Times New Roman" w:cs="Times New Roman"/>
          <w:sz w:val="24"/>
          <w:szCs w:val="24"/>
        </w:rPr>
        <w:t>2</w:t>
      </w:r>
      <w:r w:rsidR="00F35EF3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71309C" w:rsidRPr="00BC55B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3.</w:t>
      </w:r>
      <w:r w:rsidR="00480455" w:rsidRPr="00BC55BF">
        <w:rPr>
          <w:rFonts w:ascii="Times New Roman" w:hAnsi="Times New Roman" w:cs="Times New Roman"/>
          <w:sz w:val="24"/>
          <w:szCs w:val="24"/>
        </w:rPr>
        <w:t>Поиска</w:t>
      </w:r>
      <w:r w:rsidR="00480455" w:rsidRPr="00BC55BF">
        <w:rPr>
          <w:rStyle w:val="ala53"/>
          <w:rFonts w:ascii="Times New Roman" w:hAnsi="Times New Roman"/>
          <w:sz w:val="24"/>
          <w:szCs w:val="24"/>
        </w:rPr>
        <w:t xml:space="preserve"> от </w:t>
      </w:r>
      <w:r w:rsidR="003D259A">
        <w:rPr>
          <w:rStyle w:val="ala53"/>
          <w:rFonts w:ascii="Times New Roman" w:hAnsi="Times New Roman"/>
          <w:sz w:val="24"/>
          <w:szCs w:val="24"/>
        </w:rPr>
        <w:t>ПРОДАВАЧА</w:t>
      </w:r>
      <w:r w:rsidR="00480455" w:rsidRPr="00BC55BF">
        <w:rPr>
          <w:rStyle w:val="ala53"/>
          <w:rFonts w:ascii="Times New Roman" w:hAnsi="Times New Roman"/>
          <w:sz w:val="24"/>
          <w:szCs w:val="24"/>
        </w:rPr>
        <w:t xml:space="preserve"> сечта в насажденията, предмет на договора, да </w:t>
      </w:r>
      <w:r w:rsidR="006B027D">
        <w:rPr>
          <w:rStyle w:val="ala53"/>
          <w:rFonts w:ascii="Times New Roman" w:hAnsi="Times New Roman"/>
          <w:sz w:val="24"/>
          <w:szCs w:val="24"/>
        </w:rPr>
        <w:t>б</w:t>
      </w:r>
      <w:r w:rsidR="00480455" w:rsidRPr="00BC55BF">
        <w:rPr>
          <w:rStyle w:val="ala53"/>
          <w:rFonts w:ascii="Times New Roman" w:hAnsi="Times New Roman"/>
          <w:sz w:val="24"/>
          <w:szCs w:val="24"/>
        </w:rPr>
        <w:t>ъде временно спряна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, в случай, че техническото изпълнение при маркирането на дърветата за сеч не съответства на изискванията на чл. 50, ал. 2 и 3 от  Наредба № 8 от 2011 г. за сечите в горите, до отстраняването на несъответствията. </w:t>
      </w:r>
      <w:r w:rsidR="00725F3F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480455" w:rsidRPr="00BC55BF" w:rsidRDefault="006C43A0" w:rsidP="00BC55B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Pr="00BC55BF">
        <w:rPr>
          <w:rFonts w:ascii="Times New Roman" w:hAnsi="Times New Roman" w:cs="Times New Roman"/>
          <w:sz w:val="24"/>
          <w:szCs w:val="24"/>
        </w:rPr>
        <w:tab/>
      </w:r>
      <w:r w:rsidR="00E7379B">
        <w:rPr>
          <w:rFonts w:ascii="Times New Roman" w:hAnsi="Times New Roman" w:cs="Times New Roman"/>
          <w:sz w:val="24"/>
          <w:szCs w:val="24"/>
        </w:rPr>
        <w:t>2</w:t>
      </w:r>
      <w:r w:rsidR="00F35EF3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1F10B4" w:rsidRPr="00BC55BF">
        <w:rPr>
          <w:rFonts w:ascii="Times New Roman" w:hAnsi="Times New Roman" w:cs="Times New Roman"/>
          <w:sz w:val="24"/>
          <w:szCs w:val="24"/>
        </w:rPr>
        <w:t>.</w:t>
      </w:r>
      <w:r w:rsidR="002F51B6">
        <w:rPr>
          <w:rFonts w:ascii="Times New Roman" w:hAnsi="Times New Roman" w:cs="Times New Roman"/>
          <w:sz w:val="24"/>
          <w:szCs w:val="24"/>
        </w:rPr>
        <w:t>4</w:t>
      </w:r>
      <w:r w:rsidR="001F10B4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480455" w:rsidRPr="00BC55BF" w:rsidRDefault="006C43A0" w:rsidP="00BC55BF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="004B5751">
        <w:rPr>
          <w:rFonts w:ascii="Times New Roman" w:hAnsi="Times New Roman" w:cs="Times New Roman"/>
          <w:sz w:val="24"/>
          <w:szCs w:val="24"/>
        </w:rPr>
        <w:tab/>
      </w:r>
      <w:r w:rsidR="00314A6D">
        <w:rPr>
          <w:rFonts w:ascii="Times New Roman" w:hAnsi="Times New Roman" w:cs="Times New Roman"/>
          <w:sz w:val="24"/>
          <w:szCs w:val="24"/>
        </w:rPr>
        <w:t>2</w:t>
      </w:r>
      <w:r w:rsidR="00F57FF4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C01B92" w:rsidRPr="00BC55BF">
        <w:rPr>
          <w:rFonts w:ascii="Times New Roman" w:hAnsi="Times New Roman" w:cs="Times New Roman"/>
          <w:sz w:val="24"/>
          <w:szCs w:val="24"/>
        </w:rPr>
        <w:t>.</w:t>
      </w:r>
      <w:r w:rsidR="002F51B6">
        <w:rPr>
          <w:rFonts w:ascii="Times New Roman" w:hAnsi="Times New Roman" w:cs="Times New Roman"/>
          <w:sz w:val="24"/>
          <w:szCs w:val="24"/>
        </w:rPr>
        <w:t>5</w:t>
      </w:r>
      <w:r w:rsidR="00C01B92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480455" w:rsidRPr="00BC55BF" w:rsidRDefault="006C43A0" w:rsidP="00BC55BF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Pr="00BC55BF">
        <w:rPr>
          <w:rFonts w:ascii="Times New Roman" w:hAnsi="Times New Roman" w:cs="Times New Roman"/>
          <w:sz w:val="24"/>
          <w:szCs w:val="24"/>
        </w:rPr>
        <w:tab/>
      </w:r>
      <w:r w:rsidR="00314A6D">
        <w:rPr>
          <w:rFonts w:ascii="Times New Roman" w:hAnsi="Times New Roman" w:cs="Times New Roman"/>
          <w:sz w:val="24"/>
          <w:szCs w:val="24"/>
        </w:rPr>
        <w:t>2</w:t>
      </w:r>
      <w:r w:rsidR="00F57FF4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C01B92" w:rsidRPr="00BC55BF">
        <w:rPr>
          <w:rFonts w:ascii="Times New Roman" w:hAnsi="Times New Roman" w:cs="Times New Roman"/>
          <w:sz w:val="24"/>
          <w:szCs w:val="24"/>
        </w:rPr>
        <w:t>.</w:t>
      </w:r>
      <w:r w:rsidR="002F51B6">
        <w:rPr>
          <w:rFonts w:ascii="Times New Roman" w:hAnsi="Times New Roman" w:cs="Times New Roman"/>
          <w:sz w:val="24"/>
          <w:szCs w:val="24"/>
        </w:rPr>
        <w:t>6</w:t>
      </w:r>
      <w:r w:rsidR="00C01B92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Получи достъп за товарене на предадената на временен склад дървесина, след подадена заявка до ПРОДАВАЧА. </w:t>
      </w:r>
    </w:p>
    <w:p w:rsidR="005A5084" w:rsidRDefault="003C30AB" w:rsidP="00BC55BF">
      <w:pPr>
        <w:tabs>
          <w:tab w:val="left" w:pos="567"/>
          <w:tab w:val="right" w:pos="997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A5084">
        <w:rPr>
          <w:rFonts w:ascii="Times New Roman" w:hAnsi="Times New Roman" w:cs="Times New Roman"/>
          <w:b/>
          <w:sz w:val="24"/>
          <w:szCs w:val="24"/>
        </w:rPr>
        <w:tab/>
      </w:r>
    </w:p>
    <w:p w:rsidR="00480455" w:rsidRPr="00BC55BF" w:rsidRDefault="005A5084" w:rsidP="00BC55BF">
      <w:pPr>
        <w:tabs>
          <w:tab w:val="left" w:pos="567"/>
          <w:tab w:val="right" w:pos="997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C30AB" w:rsidRPr="00BC55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5C42" w:rsidRPr="00BC55BF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C2634E">
        <w:rPr>
          <w:rFonts w:ascii="Times New Roman" w:hAnsi="Times New Roman" w:cs="Times New Roman"/>
          <w:b/>
          <w:sz w:val="24"/>
          <w:szCs w:val="24"/>
        </w:rPr>
        <w:t>2</w:t>
      </w:r>
      <w:r w:rsidR="00F57FF4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B65C42" w:rsidRPr="00BC55B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80455" w:rsidRPr="00BC55BF">
        <w:rPr>
          <w:rFonts w:ascii="Times New Roman" w:hAnsi="Times New Roman" w:cs="Times New Roman"/>
          <w:b/>
          <w:sz w:val="24"/>
          <w:szCs w:val="24"/>
        </w:rPr>
        <w:t xml:space="preserve">КУПУВАЧЪТ </w:t>
      </w:r>
      <w:r w:rsidR="00480455" w:rsidRPr="00BC55BF">
        <w:rPr>
          <w:rFonts w:ascii="Times New Roman" w:hAnsi="Times New Roman" w:cs="Times New Roman"/>
          <w:b/>
          <w:sz w:val="24"/>
          <w:szCs w:val="24"/>
          <w:lang w:val="en-US"/>
        </w:rPr>
        <w:t xml:space="preserve">e </w:t>
      </w:r>
      <w:r w:rsidR="00480455" w:rsidRPr="00BC55BF">
        <w:rPr>
          <w:rFonts w:ascii="Times New Roman" w:hAnsi="Times New Roman" w:cs="Times New Roman"/>
          <w:b/>
          <w:sz w:val="24"/>
          <w:szCs w:val="24"/>
        </w:rPr>
        <w:t>длъжен да:</w:t>
      </w:r>
    </w:p>
    <w:p w:rsidR="00525A16" w:rsidRDefault="006C43A0" w:rsidP="00BC55BF">
      <w:pPr>
        <w:tabs>
          <w:tab w:val="left" w:pos="450"/>
          <w:tab w:val="left" w:pos="709"/>
          <w:tab w:val="right" w:pos="99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25A16">
        <w:rPr>
          <w:rFonts w:ascii="Times New Roman" w:hAnsi="Times New Roman" w:cs="Times New Roman"/>
          <w:sz w:val="24"/>
          <w:szCs w:val="24"/>
        </w:rPr>
        <w:tab/>
      </w:r>
    </w:p>
    <w:p w:rsidR="00480455" w:rsidRPr="00BC55BF" w:rsidRDefault="004F0C0F" w:rsidP="00BC55BF">
      <w:pPr>
        <w:tabs>
          <w:tab w:val="left" w:pos="450"/>
          <w:tab w:val="left" w:pos="709"/>
          <w:tab w:val="right" w:pos="99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C2634E">
        <w:rPr>
          <w:rFonts w:ascii="Times New Roman" w:hAnsi="Times New Roman" w:cs="Times New Roman"/>
          <w:sz w:val="24"/>
          <w:szCs w:val="24"/>
        </w:rPr>
        <w:t>2</w:t>
      </w:r>
      <w:r w:rsidR="00F57FF4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132AA1" w:rsidRPr="00BC55BF">
        <w:rPr>
          <w:rFonts w:ascii="Times New Roman" w:hAnsi="Times New Roman" w:cs="Times New Roman"/>
          <w:sz w:val="24"/>
          <w:szCs w:val="24"/>
        </w:rPr>
        <w:t>.1.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Осигури присъствието на служителя си, регистриран за упражняване на частна лесовъдска практика, в следните случаи:</w:t>
      </w:r>
    </w:p>
    <w:p w:rsidR="00480455" w:rsidRPr="00BC55BF" w:rsidRDefault="006C43A0" w:rsidP="00BC55BF">
      <w:pPr>
        <w:tabs>
          <w:tab w:val="left" w:pos="450"/>
          <w:tab w:val="left" w:pos="567"/>
          <w:tab w:val="left" w:pos="851"/>
          <w:tab w:val="right" w:pos="9974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Pr="00BC55B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2634E">
        <w:rPr>
          <w:rFonts w:ascii="Times New Roman" w:hAnsi="Times New Roman" w:cs="Times New Roman"/>
          <w:sz w:val="24"/>
          <w:szCs w:val="24"/>
        </w:rPr>
        <w:t>2</w:t>
      </w:r>
      <w:r w:rsidR="00AB4829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480455" w:rsidRPr="00C2634E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1.1. за подписване от негова страна на предавателно-приемателните протоколи за предаване на насажденията; </w:t>
      </w:r>
    </w:p>
    <w:p w:rsidR="00480455" w:rsidRPr="00BC55BF" w:rsidRDefault="006C43A0" w:rsidP="00BC55BF">
      <w:pPr>
        <w:tabs>
          <w:tab w:val="left" w:pos="450"/>
          <w:tab w:val="left" w:pos="567"/>
          <w:tab w:val="left" w:pos="851"/>
          <w:tab w:val="right" w:pos="9974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C2634E">
        <w:rPr>
          <w:rFonts w:ascii="Times New Roman" w:hAnsi="Times New Roman" w:cs="Times New Roman"/>
          <w:sz w:val="24"/>
          <w:szCs w:val="24"/>
        </w:rPr>
        <w:t>2</w:t>
      </w:r>
      <w:r w:rsidR="006D0043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.1.2. за получаване на позволителните за сеч и на технологичните планове за добив на дървесина в тях в 10-дневен срок </w:t>
      </w:r>
      <w:r w:rsidR="00295B26">
        <w:rPr>
          <w:rFonts w:ascii="Times New Roman" w:hAnsi="Times New Roman" w:cs="Times New Roman"/>
          <w:sz w:val="24"/>
          <w:szCs w:val="24"/>
        </w:rPr>
        <w:t>след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началото на изпълнението на договора в съответствие с определения график по т.</w:t>
      </w:r>
      <w:r w:rsidR="00725344">
        <w:rPr>
          <w:rFonts w:ascii="Times New Roman" w:hAnsi="Times New Roman" w:cs="Times New Roman"/>
          <w:sz w:val="24"/>
          <w:szCs w:val="24"/>
        </w:rPr>
        <w:t>2</w:t>
      </w:r>
      <w:r w:rsidR="004B05BC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CA4497" w:rsidRPr="00BC55BF">
        <w:rPr>
          <w:rFonts w:ascii="Times New Roman" w:hAnsi="Times New Roman" w:cs="Times New Roman"/>
          <w:sz w:val="24"/>
          <w:szCs w:val="24"/>
        </w:rPr>
        <w:t>.14</w:t>
      </w:r>
      <w:r w:rsidR="00480455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и не по-малко от 3 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80455" w:rsidRPr="00BC55BF">
        <w:rPr>
          <w:rFonts w:ascii="Times New Roman" w:hAnsi="Times New Roman" w:cs="Times New Roman"/>
          <w:sz w:val="24"/>
          <w:szCs w:val="24"/>
        </w:rPr>
        <w:t>три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работни дни преди започване на сечта;</w:t>
      </w:r>
    </w:p>
    <w:p w:rsidR="00480455" w:rsidRPr="00BC55BF" w:rsidRDefault="006C43A0" w:rsidP="00BC55BF">
      <w:pPr>
        <w:tabs>
          <w:tab w:val="left" w:pos="450"/>
          <w:tab w:val="left" w:pos="567"/>
          <w:tab w:val="left" w:pos="851"/>
          <w:tab w:val="right" w:pos="9974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Pr="00BC55B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2634E">
        <w:rPr>
          <w:rFonts w:ascii="Times New Roman" w:hAnsi="Times New Roman" w:cs="Times New Roman"/>
          <w:sz w:val="24"/>
          <w:szCs w:val="24"/>
        </w:rPr>
        <w:t>2</w:t>
      </w:r>
      <w:r w:rsidR="006D0043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480455" w:rsidRPr="00BC55BF">
        <w:rPr>
          <w:rFonts w:ascii="Times New Roman" w:hAnsi="Times New Roman" w:cs="Times New Roman"/>
          <w:sz w:val="24"/>
          <w:szCs w:val="24"/>
        </w:rPr>
        <w:t>.1.3. при извършване на проверки от компетентни органи, след уведомяване за предстоящи такива;</w:t>
      </w:r>
    </w:p>
    <w:p w:rsidR="00480455" w:rsidRPr="00BC55BF" w:rsidRDefault="006C43A0" w:rsidP="00BC55BF">
      <w:pPr>
        <w:tabs>
          <w:tab w:val="left" w:pos="450"/>
          <w:tab w:val="left" w:pos="567"/>
          <w:tab w:val="left" w:pos="851"/>
          <w:tab w:val="right" w:pos="9974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Pr="00BC55B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2634E">
        <w:rPr>
          <w:rFonts w:ascii="Times New Roman" w:hAnsi="Times New Roman" w:cs="Times New Roman"/>
          <w:sz w:val="24"/>
          <w:szCs w:val="24"/>
        </w:rPr>
        <w:t>2</w:t>
      </w:r>
      <w:r w:rsidR="007911AE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480455" w:rsidRPr="00BC55BF">
        <w:rPr>
          <w:rFonts w:ascii="Times New Roman" w:hAnsi="Times New Roman" w:cs="Times New Roman"/>
          <w:sz w:val="24"/>
          <w:szCs w:val="24"/>
        </w:rPr>
        <w:t>.1.4.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80455" w:rsidRPr="00BC55BF">
        <w:rPr>
          <w:rFonts w:ascii="Times New Roman" w:hAnsi="Times New Roman" w:cs="Times New Roman"/>
          <w:sz w:val="24"/>
          <w:szCs w:val="24"/>
        </w:rPr>
        <w:t>при освидетелстване на сечищата и съставянето на протоколи за това.</w:t>
      </w:r>
    </w:p>
    <w:p w:rsidR="00480455" w:rsidRPr="00BC55BF" w:rsidRDefault="006C43A0" w:rsidP="00BC55BF">
      <w:pPr>
        <w:tabs>
          <w:tab w:val="left" w:pos="450"/>
          <w:tab w:val="left" w:pos="567"/>
          <w:tab w:val="left" w:pos="709"/>
          <w:tab w:val="right" w:pos="99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7911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2634E">
        <w:rPr>
          <w:rFonts w:ascii="Times New Roman" w:hAnsi="Times New Roman" w:cs="Times New Roman"/>
          <w:sz w:val="24"/>
          <w:szCs w:val="24"/>
        </w:rPr>
        <w:t>2</w:t>
      </w:r>
      <w:r w:rsidR="007911AE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C2634E">
        <w:rPr>
          <w:rFonts w:ascii="Times New Roman" w:hAnsi="Times New Roman" w:cs="Times New Roman"/>
          <w:sz w:val="24"/>
          <w:szCs w:val="24"/>
        </w:rPr>
        <w:t>.</w:t>
      </w:r>
      <w:r w:rsidR="00170999" w:rsidRPr="00BC55BF">
        <w:rPr>
          <w:rFonts w:ascii="Times New Roman" w:hAnsi="Times New Roman" w:cs="Times New Roman"/>
          <w:sz w:val="24"/>
          <w:szCs w:val="24"/>
        </w:rPr>
        <w:t>2</w:t>
      </w:r>
      <w:r w:rsidR="00CA19D1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480455" w:rsidRPr="00BC55BF" w:rsidRDefault="006C43A0" w:rsidP="00BC55BF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Pr="00BC55BF">
        <w:rPr>
          <w:rFonts w:ascii="Times New Roman" w:hAnsi="Times New Roman" w:cs="Times New Roman"/>
          <w:sz w:val="24"/>
          <w:szCs w:val="24"/>
        </w:rPr>
        <w:tab/>
      </w:r>
      <w:r w:rsidR="0067185A">
        <w:rPr>
          <w:rFonts w:ascii="Times New Roman" w:hAnsi="Times New Roman" w:cs="Times New Roman"/>
          <w:sz w:val="24"/>
          <w:szCs w:val="24"/>
        </w:rPr>
        <w:t xml:space="preserve"> </w:t>
      </w:r>
      <w:r w:rsidR="007642C9">
        <w:rPr>
          <w:rFonts w:ascii="Times New Roman" w:hAnsi="Times New Roman" w:cs="Times New Roman"/>
          <w:sz w:val="24"/>
          <w:szCs w:val="24"/>
        </w:rPr>
        <w:t>2</w:t>
      </w:r>
      <w:r w:rsidR="007911AE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5225A9" w:rsidRPr="00BC55BF">
        <w:rPr>
          <w:rFonts w:ascii="Times New Roman" w:hAnsi="Times New Roman" w:cs="Times New Roman"/>
          <w:sz w:val="24"/>
          <w:szCs w:val="24"/>
        </w:rPr>
        <w:t>.</w:t>
      </w:r>
      <w:r w:rsidR="00170999" w:rsidRPr="00BC55BF">
        <w:rPr>
          <w:rFonts w:ascii="Times New Roman" w:hAnsi="Times New Roman" w:cs="Times New Roman"/>
          <w:sz w:val="24"/>
          <w:szCs w:val="24"/>
        </w:rPr>
        <w:t>3</w:t>
      </w:r>
      <w:r w:rsidR="005225A9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Почисти сечищата по указания в позволителните за сеч начини и в определените в тях срокове. </w:t>
      </w:r>
    </w:p>
    <w:p w:rsidR="00480455" w:rsidRPr="00BC55BF" w:rsidRDefault="006C43A0" w:rsidP="00BC55BF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Pr="00BC55BF">
        <w:rPr>
          <w:rFonts w:ascii="Times New Roman" w:hAnsi="Times New Roman" w:cs="Times New Roman"/>
          <w:sz w:val="24"/>
          <w:szCs w:val="24"/>
        </w:rPr>
        <w:tab/>
      </w:r>
      <w:r w:rsidR="0067185A">
        <w:rPr>
          <w:rFonts w:ascii="Times New Roman" w:hAnsi="Times New Roman" w:cs="Times New Roman"/>
          <w:sz w:val="24"/>
          <w:szCs w:val="24"/>
        </w:rPr>
        <w:t xml:space="preserve"> </w:t>
      </w:r>
      <w:r w:rsidR="007642C9">
        <w:rPr>
          <w:rFonts w:ascii="Times New Roman" w:hAnsi="Times New Roman" w:cs="Times New Roman"/>
          <w:sz w:val="24"/>
          <w:szCs w:val="24"/>
        </w:rPr>
        <w:t>2</w:t>
      </w:r>
      <w:r w:rsidR="007911AE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0C7B87" w:rsidRPr="00BC55BF">
        <w:rPr>
          <w:rFonts w:ascii="Times New Roman" w:hAnsi="Times New Roman" w:cs="Times New Roman"/>
          <w:sz w:val="24"/>
          <w:szCs w:val="24"/>
        </w:rPr>
        <w:t>.</w:t>
      </w:r>
      <w:r w:rsidR="00170999" w:rsidRPr="00BC55BF">
        <w:rPr>
          <w:rFonts w:ascii="Times New Roman" w:hAnsi="Times New Roman" w:cs="Times New Roman"/>
          <w:sz w:val="24"/>
          <w:szCs w:val="24"/>
        </w:rPr>
        <w:t>4</w:t>
      </w:r>
      <w:r w:rsidR="000C7B87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480455" w:rsidRPr="00BC55BF" w:rsidRDefault="006C43A0" w:rsidP="00BC55BF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523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8198A">
        <w:rPr>
          <w:rFonts w:ascii="Times New Roman" w:hAnsi="Times New Roman" w:cs="Times New Roman"/>
          <w:sz w:val="24"/>
          <w:szCs w:val="24"/>
        </w:rPr>
        <w:t>2</w:t>
      </w:r>
      <w:r w:rsidR="007911AE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820015" w:rsidRPr="00BC55BF">
        <w:rPr>
          <w:rFonts w:ascii="Times New Roman" w:hAnsi="Times New Roman" w:cs="Times New Roman"/>
          <w:sz w:val="24"/>
          <w:szCs w:val="24"/>
        </w:rPr>
        <w:t>.</w:t>
      </w:r>
      <w:r w:rsidR="00CA71FC" w:rsidRPr="00BC55BF">
        <w:rPr>
          <w:rFonts w:ascii="Times New Roman" w:hAnsi="Times New Roman" w:cs="Times New Roman"/>
          <w:sz w:val="24"/>
          <w:szCs w:val="24"/>
        </w:rPr>
        <w:t>5</w:t>
      </w:r>
      <w:r w:rsidR="00820015" w:rsidRPr="00BC55BF">
        <w:rPr>
          <w:rFonts w:ascii="Times New Roman" w:hAnsi="Times New Roman" w:cs="Times New Roman"/>
          <w:sz w:val="24"/>
          <w:szCs w:val="24"/>
        </w:rPr>
        <w:t>.</w:t>
      </w:r>
      <w:r w:rsidR="009F3D4F" w:rsidRPr="00BC55BF">
        <w:rPr>
          <w:rFonts w:ascii="Times New Roman" w:hAnsi="Times New Roman" w:cs="Times New Roman"/>
          <w:sz w:val="24"/>
          <w:szCs w:val="24"/>
        </w:rPr>
        <w:t xml:space="preserve"> 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 </w:t>
      </w:r>
    </w:p>
    <w:p w:rsidR="00480455" w:rsidRPr="00BC55BF" w:rsidRDefault="000546B6" w:rsidP="00BC55BF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="00F8198A">
        <w:rPr>
          <w:rFonts w:ascii="Times New Roman" w:hAnsi="Times New Roman" w:cs="Times New Roman"/>
          <w:sz w:val="24"/>
          <w:szCs w:val="24"/>
        </w:rPr>
        <w:t xml:space="preserve">  </w:t>
      </w:r>
      <w:r w:rsidR="00AB523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8198A">
        <w:rPr>
          <w:rFonts w:ascii="Times New Roman" w:hAnsi="Times New Roman" w:cs="Times New Roman"/>
          <w:sz w:val="24"/>
          <w:szCs w:val="24"/>
        </w:rPr>
        <w:t>2</w:t>
      </w:r>
      <w:r w:rsidR="007911AE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BC55BF">
        <w:rPr>
          <w:rFonts w:ascii="Times New Roman" w:hAnsi="Times New Roman" w:cs="Times New Roman"/>
          <w:sz w:val="24"/>
          <w:szCs w:val="24"/>
        </w:rPr>
        <w:t>.6.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480455" w:rsidRPr="00BC55BF" w:rsidRDefault="006B4CAA" w:rsidP="00BC55BF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2006C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F8198A">
        <w:rPr>
          <w:rFonts w:ascii="Times New Roman" w:hAnsi="Times New Roman" w:cs="Times New Roman"/>
          <w:sz w:val="24"/>
          <w:szCs w:val="24"/>
        </w:rPr>
        <w:t>2</w:t>
      </w:r>
      <w:r w:rsidR="00C56211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D03466" w:rsidRPr="00BC55BF">
        <w:rPr>
          <w:rFonts w:ascii="Times New Roman" w:hAnsi="Times New Roman" w:cs="Times New Roman"/>
          <w:sz w:val="24"/>
          <w:szCs w:val="24"/>
        </w:rPr>
        <w:t>.7.</w:t>
      </w:r>
      <w:r w:rsidR="00B526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Направи за своя сметка предвидените в технологичния план извозни пътища, в случаите, в които ПРОДАВАЧЪТ не е предвидил средства за това. </w:t>
      </w:r>
    </w:p>
    <w:p w:rsidR="00480455" w:rsidRPr="00BC55BF" w:rsidRDefault="00F2006C" w:rsidP="00BC55BF">
      <w:pPr>
        <w:tabs>
          <w:tab w:val="left" w:pos="709"/>
          <w:tab w:val="righ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B4CA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8198A">
        <w:rPr>
          <w:rFonts w:ascii="Times New Roman" w:hAnsi="Times New Roman" w:cs="Times New Roman"/>
          <w:sz w:val="24"/>
          <w:szCs w:val="24"/>
        </w:rPr>
        <w:t>2</w:t>
      </w:r>
      <w:r w:rsidR="00C56211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D03466" w:rsidRPr="00BC55BF">
        <w:rPr>
          <w:rFonts w:ascii="Times New Roman" w:hAnsi="Times New Roman" w:cs="Times New Roman"/>
          <w:sz w:val="24"/>
          <w:szCs w:val="24"/>
        </w:rPr>
        <w:t>.8.</w:t>
      </w:r>
      <w:r w:rsidR="00B526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Поддържа за своя сметка </w:t>
      </w:r>
      <w:r w:rsidR="00C20ED5" w:rsidRPr="00BC55BF">
        <w:rPr>
          <w:rFonts w:ascii="Times New Roman" w:hAnsi="Times New Roman" w:cs="Times New Roman"/>
          <w:sz w:val="24"/>
          <w:szCs w:val="24"/>
        </w:rPr>
        <w:t>горски и автомобилни пътища</w:t>
      </w:r>
      <w:r w:rsidR="000A0E7B">
        <w:rPr>
          <w:rFonts w:ascii="Times New Roman" w:hAnsi="Times New Roman" w:cs="Times New Roman"/>
          <w:sz w:val="24"/>
          <w:szCs w:val="24"/>
        </w:rPr>
        <w:t>,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</w:t>
      </w:r>
      <w:r w:rsidR="00015297" w:rsidRPr="00BC55BF">
        <w:rPr>
          <w:rFonts w:ascii="Times New Roman" w:hAnsi="Times New Roman" w:cs="Times New Roman"/>
          <w:sz w:val="24"/>
          <w:szCs w:val="24"/>
        </w:rPr>
        <w:t xml:space="preserve">водещи до общинската и републиканската пътна мрежа </w:t>
      </w:r>
      <w:r w:rsidR="00480455" w:rsidRPr="00BC55BF">
        <w:rPr>
          <w:rFonts w:ascii="Times New Roman" w:hAnsi="Times New Roman" w:cs="Times New Roman"/>
          <w:sz w:val="24"/>
          <w:szCs w:val="24"/>
        </w:rPr>
        <w:t>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F12CA2" w:rsidRDefault="007835D3" w:rsidP="007835D3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6B4CA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2006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F12CA2" w:rsidRDefault="00F12CA2" w:rsidP="007835D3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12CA2" w:rsidRDefault="00F12CA2" w:rsidP="007835D3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80455" w:rsidRPr="00BC55BF" w:rsidRDefault="007743B2" w:rsidP="00F12CA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25325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480455" w:rsidRPr="00BC55BF">
        <w:rPr>
          <w:rFonts w:ascii="Times New Roman" w:hAnsi="Times New Roman" w:cs="Times New Roman"/>
          <w:sz w:val="24"/>
          <w:szCs w:val="24"/>
        </w:rPr>
        <w:t>.8.1. 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пътища;</w:t>
      </w:r>
    </w:p>
    <w:p w:rsidR="00101CC1" w:rsidRDefault="00F2006C" w:rsidP="00F12CA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4CA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5F64">
        <w:rPr>
          <w:rFonts w:ascii="Times New Roman" w:hAnsi="Times New Roman" w:cs="Times New Roman"/>
          <w:sz w:val="24"/>
          <w:szCs w:val="24"/>
        </w:rPr>
        <w:t>2</w:t>
      </w:r>
      <w:r w:rsidR="00625325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.8.2. при продължително влошени атмосферни условия – завишена влажност, да </w:t>
      </w:r>
      <w:r w:rsidR="00250106">
        <w:rPr>
          <w:rFonts w:ascii="Times New Roman" w:hAnsi="Times New Roman" w:cs="Times New Roman"/>
          <w:sz w:val="24"/>
          <w:szCs w:val="24"/>
        </w:rPr>
        <w:t>п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реустановяват изпълнението на горскостопанската дейност, включително след </w:t>
      </w:r>
    </w:p>
    <w:p w:rsidR="00095D84" w:rsidRPr="00AB5236" w:rsidRDefault="00480455" w:rsidP="001146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>предписания на служители на ДГС/ДЛС, както и при други предпоставки, които допринасят за допускане на повреди от ерозия и уплътняване на почвите;</w:t>
      </w:r>
      <w:r w:rsidR="00095D84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095D84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480455" w:rsidRPr="00823944" w:rsidRDefault="00CA5593" w:rsidP="00823944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4CA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5F64">
        <w:rPr>
          <w:rFonts w:ascii="Times New Roman" w:hAnsi="Times New Roman" w:cs="Times New Roman"/>
          <w:sz w:val="24"/>
          <w:szCs w:val="24"/>
        </w:rPr>
        <w:t>2</w:t>
      </w:r>
      <w:r w:rsidR="00E244B9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.8.3. да транспортира дървесината по горски и автомобилни пътища /съгласно  схема неразделна част от договора/, водещи до общинската и републиканската пътна </w:t>
      </w:r>
      <w:r w:rsidR="00823944">
        <w:rPr>
          <w:rFonts w:ascii="Times New Roman" w:hAnsi="Times New Roman" w:cs="Times New Roman"/>
          <w:sz w:val="24"/>
          <w:szCs w:val="24"/>
        </w:rPr>
        <w:t xml:space="preserve"> </w:t>
      </w:r>
      <w:r w:rsidR="00480455" w:rsidRPr="00BC55BF">
        <w:rPr>
          <w:rFonts w:ascii="Times New Roman" w:hAnsi="Times New Roman" w:cs="Times New Roman"/>
          <w:sz w:val="24"/>
          <w:szCs w:val="24"/>
        </w:rPr>
        <w:t>мрежа по начин, който не уврежда горските и полските пътища, като не преминава през земеделски територии, независимо от начина им на трайно ползване;</w:t>
      </w:r>
    </w:p>
    <w:p w:rsidR="00480455" w:rsidRDefault="006B4CAA" w:rsidP="00C019C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72389" w:rsidRPr="00BC55BF">
        <w:rPr>
          <w:rFonts w:ascii="Times New Roman" w:hAnsi="Times New Roman" w:cs="Times New Roman"/>
          <w:sz w:val="24"/>
          <w:szCs w:val="24"/>
        </w:rPr>
        <w:t xml:space="preserve">  </w:t>
      </w:r>
      <w:r w:rsidR="00155F64">
        <w:rPr>
          <w:rFonts w:ascii="Times New Roman" w:hAnsi="Times New Roman" w:cs="Times New Roman"/>
          <w:sz w:val="24"/>
          <w:szCs w:val="24"/>
        </w:rPr>
        <w:t>2</w:t>
      </w:r>
      <w:r w:rsidR="00E2137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480455" w:rsidRPr="00BC55BF">
        <w:rPr>
          <w:rFonts w:ascii="Times New Roman" w:hAnsi="Times New Roman" w:cs="Times New Roman"/>
          <w:sz w:val="24"/>
          <w:szCs w:val="24"/>
        </w:rPr>
        <w:t>.8.4. 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480455" w:rsidRPr="00BC55BF" w:rsidRDefault="00F2006C" w:rsidP="0014105F">
      <w:pPr>
        <w:spacing w:after="0"/>
        <w:ind w:firstLine="284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4CAA">
        <w:rPr>
          <w:rFonts w:ascii="Times New Roman" w:hAnsi="Times New Roman" w:cs="Times New Roman"/>
          <w:sz w:val="24"/>
          <w:szCs w:val="24"/>
        </w:rPr>
        <w:t xml:space="preserve">     </w:t>
      </w:r>
      <w:r w:rsidR="00155F64">
        <w:rPr>
          <w:rFonts w:ascii="Times New Roman" w:hAnsi="Times New Roman" w:cs="Times New Roman"/>
          <w:sz w:val="24"/>
          <w:szCs w:val="24"/>
        </w:rPr>
        <w:t>2</w:t>
      </w:r>
      <w:r w:rsidR="00E2137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2004E3" w:rsidRPr="00BC55BF">
        <w:rPr>
          <w:rFonts w:ascii="Times New Roman" w:hAnsi="Times New Roman" w:cs="Times New Roman"/>
          <w:sz w:val="24"/>
          <w:szCs w:val="24"/>
        </w:rPr>
        <w:t>.9</w:t>
      </w:r>
      <w:r w:rsidR="00A72389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(БДС/ЕN). </w:t>
      </w:r>
    </w:p>
    <w:p w:rsidR="00480455" w:rsidRPr="00BC55BF" w:rsidRDefault="00F2006C" w:rsidP="00BC55BF">
      <w:pPr>
        <w:tabs>
          <w:tab w:val="left" w:pos="45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B4CA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4555">
        <w:rPr>
          <w:rFonts w:ascii="Times New Roman" w:hAnsi="Times New Roman" w:cs="Times New Roman"/>
          <w:sz w:val="24"/>
          <w:szCs w:val="24"/>
        </w:rPr>
        <w:t>2</w:t>
      </w:r>
      <w:r w:rsidR="00E2137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2004E3" w:rsidRPr="00BC55BF">
        <w:rPr>
          <w:rFonts w:ascii="Times New Roman" w:hAnsi="Times New Roman" w:cs="Times New Roman"/>
          <w:sz w:val="24"/>
          <w:szCs w:val="24"/>
        </w:rPr>
        <w:t>.10</w:t>
      </w:r>
      <w:r w:rsidR="00A72389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>Не допуска нараняване на стоящия дървостой и да опазва подраста по време на извършване на дейността по добив и извоз на дървесината</w:t>
      </w:r>
      <w:r w:rsidR="00480455" w:rsidRPr="00BC55BF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480455" w:rsidRPr="00BC55BF" w:rsidRDefault="00394FDB" w:rsidP="00BC55BF">
      <w:pPr>
        <w:tabs>
          <w:tab w:val="left" w:pos="45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B4CAA">
        <w:rPr>
          <w:rFonts w:ascii="Times New Roman" w:hAnsi="Times New Roman" w:cs="Times New Roman"/>
          <w:sz w:val="24"/>
          <w:szCs w:val="24"/>
        </w:rPr>
        <w:t xml:space="preserve">   </w:t>
      </w:r>
      <w:r w:rsidR="00D74555">
        <w:rPr>
          <w:rFonts w:ascii="Times New Roman" w:hAnsi="Times New Roman" w:cs="Times New Roman"/>
          <w:sz w:val="24"/>
          <w:szCs w:val="24"/>
        </w:rPr>
        <w:t>2</w:t>
      </w:r>
      <w:r w:rsidR="00E2137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2004E3" w:rsidRPr="00BC55BF">
        <w:rPr>
          <w:rFonts w:ascii="Times New Roman" w:hAnsi="Times New Roman" w:cs="Times New Roman"/>
          <w:sz w:val="24"/>
          <w:szCs w:val="24"/>
        </w:rPr>
        <w:t>.11</w:t>
      </w:r>
      <w:r w:rsidR="00A72389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</w:t>
      </w:r>
    </w:p>
    <w:p w:rsidR="00480455" w:rsidRPr="00BC55BF" w:rsidRDefault="002004E3" w:rsidP="00BC55BF">
      <w:pPr>
        <w:tabs>
          <w:tab w:val="left" w:pos="45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="000F6755">
        <w:rPr>
          <w:rFonts w:ascii="Times New Roman" w:hAnsi="Times New Roman" w:cs="Times New Roman"/>
          <w:sz w:val="24"/>
          <w:szCs w:val="24"/>
        </w:rPr>
        <w:t xml:space="preserve">    </w:t>
      </w:r>
      <w:r w:rsidR="00D74555">
        <w:rPr>
          <w:rFonts w:ascii="Times New Roman" w:hAnsi="Times New Roman" w:cs="Times New Roman"/>
          <w:sz w:val="24"/>
          <w:szCs w:val="24"/>
        </w:rPr>
        <w:t>2</w:t>
      </w:r>
      <w:r w:rsidR="00E2137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BC55BF">
        <w:rPr>
          <w:rFonts w:ascii="Times New Roman" w:hAnsi="Times New Roman" w:cs="Times New Roman"/>
          <w:sz w:val="24"/>
          <w:szCs w:val="24"/>
        </w:rPr>
        <w:t>.12.</w:t>
      </w:r>
      <w:r w:rsidR="00480455" w:rsidRPr="00BC55BF">
        <w:rPr>
          <w:rFonts w:ascii="Times New Roman" w:hAnsi="Times New Roman" w:cs="Times New Roman"/>
          <w:sz w:val="24"/>
          <w:szCs w:val="24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E45B9D" w:rsidRPr="00BC55BF" w:rsidRDefault="002004E3" w:rsidP="00E45B9D">
      <w:pPr>
        <w:tabs>
          <w:tab w:val="left" w:pos="45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="000F6755">
        <w:rPr>
          <w:rFonts w:ascii="Times New Roman" w:hAnsi="Times New Roman" w:cs="Times New Roman"/>
          <w:sz w:val="24"/>
          <w:szCs w:val="24"/>
        </w:rPr>
        <w:t xml:space="preserve">    </w:t>
      </w:r>
      <w:r w:rsidR="00AD2A51">
        <w:rPr>
          <w:rFonts w:ascii="Times New Roman" w:hAnsi="Times New Roman" w:cs="Times New Roman"/>
          <w:sz w:val="24"/>
          <w:szCs w:val="24"/>
        </w:rPr>
        <w:t>2</w:t>
      </w:r>
      <w:r w:rsidR="00E2137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BC55BF">
        <w:rPr>
          <w:rFonts w:ascii="Times New Roman" w:hAnsi="Times New Roman" w:cs="Times New Roman"/>
          <w:sz w:val="24"/>
          <w:szCs w:val="24"/>
        </w:rPr>
        <w:t>.13</w:t>
      </w:r>
      <w:r w:rsidR="00A72389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>Не предоставя на трети лица изпълнението на договора</w:t>
      </w:r>
      <w:r w:rsidR="00E45B9D">
        <w:rPr>
          <w:rFonts w:ascii="Times New Roman" w:hAnsi="Times New Roman" w:cs="Times New Roman"/>
          <w:sz w:val="24"/>
          <w:szCs w:val="24"/>
        </w:rPr>
        <w:t>,</w:t>
      </w:r>
      <w:r w:rsidR="00E45B9D" w:rsidRPr="00E45B9D">
        <w:rPr>
          <w:rFonts w:ascii="Times New Roman" w:hAnsi="Times New Roman" w:cs="Times New Roman"/>
          <w:sz w:val="24"/>
          <w:szCs w:val="24"/>
        </w:rPr>
        <w:t xml:space="preserve"> </w:t>
      </w:r>
      <w:r w:rsidR="00E45B9D" w:rsidRPr="00BC55BF">
        <w:rPr>
          <w:rFonts w:ascii="Times New Roman" w:hAnsi="Times New Roman" w:cs="Times New Roman"/>
          <w:sz w:val="24"/>
          <w:szCs w:val="24"/>
        </w:rPr>
        <w:t>с изключение на посочените от него подизпълнители.</w:t>
      </w:r>
    </w:p>
    <w:p w:rsidR="00480455" w:rsidRPr="00BC55BF" w:rsidRDefault="00A72389" w:rsidP="00BC55BF">
      <w:pPr>
        <w:tabs>
          <w:tab w:val="left" w:pos="45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="000F6755">
        <w:rPr>
          <w:rFonts w:ascii="Times New Roman" w:hAnsi="Times New Roman" w:cs="Times New Roman"/>
          <w:sz w:val="24"/>
          <w:szCs w:val="24"/>
        </w:rPr>
        <w:t xml:space="preserve">    </w:t>
      </w:r>
      <w:r w:rsidR="00E21E4B">
        <w:rPr>
          <w:rFonts w:ascii="Times New Roman" w:hAnsi="Times New Roman" w:cs="Times New Roman"/>
          <w:sz w:val="24"/>
          <w:szCs w:val="24"/>
        </w:rPr>
        <w:t>2</w:t>
      </w:r>
      <w:r w:rsidR="00E2137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2004E3" w:rsidRPr="00BC55BF">
        <w:rPr>
          <w:rFonts w:ascii="Times New Roman" w:hAnsi="Times New Roman" w:cs="Times New Roman"/>
          <w:sz w:val="24"/>
          <w:szCs w:val="24"/>
        </w:rPr>
        <w:t>.14</w:t>
      </w:r>
      <w:r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>Изпълнява договора по тримесечия и минимални количества</w:t>
      </w:r>
      <w:r w:rsidR="005E7830">
        <w:rPr>
          <w:rFonts w:ascii="Times New Roman" w:hAnsi="Times New Roman" w:cs="Times New Roman"/>
          <w:sz w:val="24"/>
          <w:szCs w:val="24"/>
        </w:rPr>
        <w:t xml:space="preserve"> за първата година</w:t>
      </w:r>
      <w:r w:rsidR="00480455" w:rsidRPr="00BC55BF">
        <w:rPr>
          <w:rFonts w:ascii="Times New Roman" w:hAnsi="Times New Roman" w:cs="Times New Roman"/>
          <w:sz w:val="24"/>
          <w:szCs w:val="24"/>
        </w:rPr>
        <w:t>, както следва:</w:t>
      </w:r>
    </w:p>
    <w:p w:rsidR="002B156B" w:rsidRDefault="00480455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 xml:space="preserve"> </w:t>
      </w:r>
      <w:r w:rsidRPr="00BC55BF"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41" w:rightFromText="141" w:vertAnchor="text" w:horzAnchor="margin" w:tblpXSpec="center" w:tblpY="217"/>
        <w:tblW w:w="666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8"/>
        <w:gridCol w:w="1277"/>
        <w:gridCol w:w="1204"/>
        <w:gridCol w:w="851"/>
        <w:gridCol w:w="810"/>
        <w:gridCol w:w="966"/>
      </w:tblGrid>
      <w:tr w:rsidR="00320EFE" w:rsidRPr="00320EFE" w:rsidTr="000849C4">
        <w:trPr>
          <w:trHeight w:val="255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969696"/>
          </w:tcPr>
          <w:p w:rsidR="00320EFE" w:rsidRPr="00320EFE" w:rsidRDefault="00320EFE" w:rsidP="000849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EFE">
              <w:rPr>
                <w:rFonts w:ascii="Times New Roman" w:eastAsia="Times New Roman" w:hAnsi="Times New Roman" w:cs="Times New Roman"/>
                <w:sz w:val="24"/>
                <w:szCs w:val="24"/>
              </w:rPr>
              <w:t>ТП ДГС/ДЛС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320EFE" w:rsidRPr="00320EFE" w:rsidRDefault="00320EFE" w:rsidP="000849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EFE">
              <w:rPr>
                <w:rFonts w:ascii="Times New Roman" w:eastAsia="Times New Roman" w:hAnsi="Times New Roman" w:cs="Times New Roman"/>
                <w:sz w:val="24"/>
                <w:szCs w:val="24"/>
              </w:rPr>
              <w:t>ОБЕКТ №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320EFE" w:rsidRPr="00320EFE" w:rsidRDefault="00320EFE" w:rsidP="000849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OБЩО</w:t>
            </w:r>
          </w:p>
        </w:tc>
        <w:tc>
          <w:tcPr>
            <w:tcW w:w="26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320EFE" w:rsidRPr="00320EFE" w:rsidRDefault="00320EFE" w:rsidP="00EC2E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0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 ТРИМЕСЕЧИЯ </w:t>
            </w:r>
            <w:r w:rsidRPr="00C2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EC2E3E" w:rsidRPr="00C2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C2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</w:tr>
      <w:tr w:rsidR="00320EFE" w:rsidRPr="00320EFE" w:rsidTr="000849C4">
        <w:trPr>
          <w:trHeight w:val="255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FE" w:rsidRPr="00320EFE" w:rsidRDefault="00320EFE" w:rsidP="000849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vAlign w:val="center"/>
          </w:tcPr>
          <w:p w:rsidR="00320EFE" w:rsidRPr="00320EFE" w:rsidRDefault="00320EFE" w:rsidP="000849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20EFE" w:rsidRPr="00320EFE" w:rsidRDefault="00320EFE" w:rsidP="000849C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320E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М.КУБ.</w:t>
            </w:r>
          </w:p>
        </w:tc>
        <w:tc>
          <w:tcPr>
            <w:tcW w:w="2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20EFE" w:rsidRPr="00320EFE" w:rsidRDefault="00320EFE" w:rsidP="000849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0A92" w:rsidRPr="00320EFE" w:rsidTr="000849C4">
        <w:trPr>
          <w:trHeight w:val="255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92" w:rsidRPr="00320EFE" w:rsidRDefault="00AC0A92" w:rsidP="000849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EFE">
              <w:rPr>
                <w:rFonts w:ascii="Times New Roman" w:eastAsia="Times New Roman" w:hAnsi="Times New Roman" w:cs="Times New Roman"/>
                <w:sz w:val="24"/>
                <w:szCs w:val="24"/>
              </w:rPr>
              <w:t>ТП ДГС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/ДЛС</w:t>
            </w:r>
            <w:r w:rsidRPr="00320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…….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AC0A92" w:rsidRDefault="00AC0A92" w:rsidP="00F12CA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EF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</w:t>
            </w:r>
            <w:r w:rsidRPr="00320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C0A92" w:rsidRPr="00320EFE" w:rsidRDefault="00AC0A92" w:rsidP="00F12CA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20EFE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92" w:rsidRPr="00320EFE" w:rsidRDefault="00AC0A92" w:rsidP="000849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E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Общо м3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92" w:rsidRPr="00320EFE" w:rsidRDefault="00AC0A92" w:rsidP="000849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92" w:rsidRPr="00320EFE" w:rsidRDefault="00AC0A92" w:rsidP="000849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20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92" w:rsidRPr="00320EFE" w:rsidRDefault="00AC0A92" w:rsidP="000849C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320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</w:tr>
      <w:tr w:rsidR="00AC0A92" w:rsidRPr="00320EFE" w:rsidTr="000849C4">
        <w:trPr>
          <w:trHeight w:val="255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0A92" w:rsidRPr="007835D3" w:rsidRDefault="00AC0A92" w:rsidP="00084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Никопол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A92" w:rsidRPr="00320EFE" w:rsidRDefault="00AC0A92" w:rsidP="00084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92" w:rsidRPr="00320EFE" w:rsidRDefault="00AC0A92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92" w:rsidRPr="00320EFE" w:rsidRDefault="00AC0A92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92" w:rsidRPr="00320EFE" w:rsidRDefault="00AC0A92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92" w:rsidRPr="00320EFE" w:rsidRDefault="00AC0A92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AC0A92" w:rsidRPr="00320EFE" w:rsidTr="000849C4">
        <w:trPr>
          <w:trHeight w:val="255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0A92" w:rsidRPr="00320EFE" w:rsidRDefault="00AC0A92" w:rsidP="00084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Оряхово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A92" w:rsidRPr="00320EFE" w:rsidRDefault="00AC0A92" w:rsidP="00084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92" w:rsidRPr="00320EFE" w:rsidRDefault="00AC0A92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92" w:rsidRPr="00320EFE" w:rsidRDefault="00AC0A92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92" w:rsidRPr="00320EFE" w:rsidRDefault="00AC0A92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92" w:rsidRPr="00320EFE" w:rsidRDefault="00AC0A92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AC0A92" w:rsidRPr="00320EFE" w:rsidTr="00BB7C9F">
        <w:trPr>
          <w:trHeight w:val="255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0A92" w:rsidRPr="00BB7C9F" w:rsidRDefault="00AC0A92" w:rsidP="00084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C9F">
              <w:rPr>
                <w:rFonts w:ascii="Times New Roman" w:eastAsia="Times New Roman" w:hAnsi="Times New Roman" w:cs="Times New Roman"/>
                <w:sz w:val="24"/>
                <w:szCs w:val="24"/>
              </w:rPr>
              <w:t>Плевен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A92" w:rsidRPr="00320EFE" w:rsidRDefault="00AC0A92" w:rsidP="00084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92" w:rsidRPr="00320EFE" w:rsidRDefault="00AC0A92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92" w:rsidRPr="00320EFE" w:rsidRDefault="00AC0A92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92" w:rsidRPr="00320EFE" w:rsidRDefault="00AC0A92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92" w:rsidRPr="00320EFE" w:rsidRDefault="00AC0A92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AC0A92" w:rsidRPr="00320EFE" w:rsidTr="000849C4">
        <w:trPr>
          <w:trHeight w:val="255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0A92" w:rsidRPr="00BB7C9F" w:rsidRDefault="00AC0A92" w:rsidP="00084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Общо СЗДП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0A92" w:rsidRPr="00320EFE" w:rsidRDefault="00AC0A92" w:rsidP="00084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92" w:rsidRPr="00320EFE" w:rsidRDefault="00AC0A92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92" w:rsidRPr="00320EFE" w:rsidRDefault="00AC0A92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92" w:rsidRPr="00320EFE" w:rsidRDefault="00AC0A92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92" w:rsidRPr="00320EFE" w:rsidRDefault="00AC0A92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272414" w:rsidRDefault="000F2FF6" w:rsidP="006B4CAA">
      <w:pPr>
        <w:shd w:val="clear" w:color="auto" w:fill="FFFFFF" w:themeFill="background1"/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6E4B7D">
        <w:rPr>
          <w:rFonts w:ascii="Times New Roman" w:hAnsi="Times New Roman" w:cs="Times New Roman"/>
          <w:sz w:val="24"/>
          <w:szCs w:val="24"/>
        </w:rPr>
        <w:t>2</w:t>
      </w:r>
      <w:r w:rsidR="0079505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AC7872" w:rsidRPr="00BC55BF">
        <w:rPr>
          <w:rFonts w:ascii="Times New Roman" w:hAnsi="Times New Roman" w:cs="Times New Roman"/>
          <w:sz w:val="24"/>
          <w:szCs w:val="24"/>
        </w:rPr>
        <w:t>.15.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При обективна невъзможност за изпълнение на договореното по т. </w:t>
      </w:r>
      <w:r w:rsidR="00E03675">
        <w:rPr>
          <w:rFonts w:ascii="Times New Roman" w:hAnsi="Times New Roman" w:cs="Times New Roman"/>
          <w:sz w:val="24"/>
          <w:szCs w:val="24"/>
        </w:rPr>
        <w:t>2</w:t>
      </w:r>
      <w:r w:rsidR="0079505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</w:t>
      </w:r>
    </w:p>
    <w:p w:rsidR="00480455" w:rsidRPr="00BC55BF" w:rsidRDefault="00272414" w:rsidP="006B4CAA">
      <w:pPr>
        <w:shd w:val="clear" w:color="auto" w:fill="FFFFFF" w:themeFill="background1"/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80455" w:rsidRPr="00BC55BF">
        <w:rPr>
          <w:rFonts w:ascii="Times New Roman" w:hAnsi="Times New Roman" w:cs="Times New Roman"/>
          <w:sz w:val="24"/>
          <w:szCs w:val="24"/>
        </w:rPr>
        <w:t>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  <w:r w:rsidR="004F777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480455" w:rsidRPr="00BC55BF" w:rsidRDefault="006C43A0" w:rsidP="006B4CAA">
      <w:pPr>
        <w:tabs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 xml:space="preserve">     </w:t>
      </w:r>
      <w:r w:rsidR="006E4B7D">
        <w:rPr>
          <w:rFonts w:ascii="Times New Roman" w:hAnsi="Times New Roman" w:cs="Times New Roman"/>
          <w:sz w:val="24"/>
          <w:szCs w:val="24"/>
        </w:rPr>
        <w:t>2</w:t>
      </w:r>
      <w:r w:rsidR="0079505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17271D" w:rsidRPr="00BC55BF">
        <w:rPr>
          <w:rFonts w:ascii="Times New Roman" w:hAnsi="Times New Roman" w:cs="Times New Roman"/>
          <w:sz w:val="24"/>
          <w:szCs w:val="24"/>
        </w:rPr>
        <w:t>.16.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Постави информационни табели по образец в насажденията, в които се извършва добив на дървесина, на основание чл. 52, ал. 5 от Наредбата. </w:t>
      </w:r>
    </w:p>
    <w:p w:rsidR="00480455" w:rsidRPr="00BC55BF" w:rsidRDefault="006C43A0" w:rsidP="00795057">
      <w:pPr>
        <w:tabs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 xml:space="preserve">    </w:t>
      </w:r>
      <w:r w:rsidR="006B4CAA">
        <w:rPr>
          <w:rFonts w:ascii="Times New Roman" w:hAnsi="Times New Roman" w:cs="Times New Roman"/>
          <w:sz w:val="24"/>
          <w:szCs w:val="24"/>
        </w:rPr>
        <w:t xml:space="preserve"> </w:t>
      </w:r>
      <w:r w:rsidR="006E4B7D">
        <w:rPr>
          <w:rFonts w:ascii="Times New Roman" w:hAnsi="Times New Roman" w:cs="Times New Roman"/>
          <w:sz w:val="24"/>
          <w:szCs w:val="24"/>
        </w:rPr>
        <w:t>2</w:t>
      </w:r>
      <w:r w:rsidR="0079505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17271D" w:rsidRPr="00BC55BF">
        <w:rPr>
          <w:rFonts w:ascii="Times New Roman" w:hAnsi="Times New Roman" w:cs="Times New Roman"/>
          <w:sz w:val="24"/>
          <w:szCs w:val="24"/>
        </w:rPr>
        <w:t>.17.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Внася авансовите вноски по договорените размери и начини. </w:t>
      </w:r>
    </w:p>
    <w:p w:rsidR="00F12CA2" w:rsidRDefault="006C43A0" w:rsidP="00795057">
      <w:pPr>
        <w:tabs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</w:p>
    <w:p w:rsidR="00480455" w:rsidRDefault="00F12CA2" w:rsidP="00795057">
      <w:pPr>
        <w:tabs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51354">
        <w:rPr>
          <w:rFonts w:ascii="Times New Roman" w:hAnsi="Times New Roman" w:cs="Times New Roman"/>
          <w:sz w:val="24"/>
          <w:szCs w:val="24"/>
        </w:rPr>
        <w:t>2</w:t>
      </w:r>
      <w:r w:rsidR="0079505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17271D" w:rsidRPr="00BC55BF">
        <w:rPr>
          <w:rFonts w:ascii="Times New Roman" w:hAnsi="Times New Roman" w:cs="Times New Roman"/>
          <w:sz w:val="24"/>
          <w:szCs w:val="24"/>
        </w:rPr>
        <w:t>.18.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Заплати цялото реално добито количество дървесина от обекта. </w:t>
      </w:r>
      <w:r w:rsidR="00D90EC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80455" w:rsidRPr="00BC55BF" w:rsidRDefault="006C43A0" w:rsidP="00BC55BF">
      <w:pPr>
        <w:tabs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 xml:space="preserve">    </w:t>
      </w:r>
      <w:r w:rsidR="00D90EC6">
        <w:rPr>
          <w:rFonts w:ascii="Times New Roman" w:hAnsi="Times New Roman" w:cs="Times New Roman"/>
          <w:sz w:val="24"/>
          <w:szCs w:val="24"/>
        </w:rPr>
        <w:t xml:space="preserve"> </w:t>
      </w:r>
      <w:r w:rsidR="00485D38">
        <w:rPr>
          <w:rFonts w:ascii="Times New Roman" w:hAnsi="Times New Roman" w:cs="Times New Roman"/>
          <w:sz w:val="24"/>
          <w:szCs w:val="24"/>
        </w:rPr>
        <w:t xml:space="preserve"> </w:t>
      </w:r>
      <w:r w:rsidR="00F12CA2">
        <w:rPr>
          <w:rFonts w:ascii="Times New Roman" w:hAnsi="Times New Roman" w:cs="Times New Roman"/>
          <w:sz w:val="24"/>
          <w:szCs w:val="24"/>
        </w:rPr>
        <w:t>2</w:t>
      </w:r>
      <w:r w:rsidR="0079505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17271D" w:rsidRPr="00BC55BF">
        <w:rPr>
          <w:rFonts w:ascii="Times New Roman" w:hAnsi="Times New Roman" w:cs="Times New Roman"/>
          <w:sz w:val="24"/>
          <w:szCs w:val="24"/>
        </w:rPr>
        <w:t>.19.</w:t>
      </w:r>
      <w:r w:rsidR="00480455" w:rsidRPr="00BC55BF">
        <w:rPr>
          <w:rFonts w:ascii="Times New Roman" w:hAnsi="Times New Roman" w:cs="Times New Roman"/>
          <w:sz w:val="24"/>
          <w:szCs w:val="24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480455" w:rsidRDefault="006C43A0" w:rsidP="00BC55BF">
      <w:pPr>
        <w:tabs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 xml:space="preserve">     </w:t>
      </w:r>
      <w:r w:rsidR="008D6CEC">
        <w:rPr>
          <w:rFonts w:ascii="Times New Roman" w:hAnsi="Times New Roman" w:cs="Times New Roman"/>
          <w:sz w:val="24"/>
          <w:szCs w:val="24"/>
        </w:rPr>
        <w:t>2</w:t>
      </w:r>
      <w:r w:rsidR="0079505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17271D" w:rsidRPr="00BC55BF">
        <w:rPr>
          <w:rFonts w:ascii="Times New Roman" w:hAnsi="Times New Roman" w:cs="Times New Roman"/>
          <w:sz w:val="24"/>
          <w:szCs w:val="24"/>
        </w:rPr>
        <w:t>.20.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Уведомява най-малко един работен ден предварително ПРОДАВАЧА за всяко предстоящо транспортиране на дървесина от обекта. </w:t>
      </w:r>
    </w:p>
    <w:p w:rsidR="00480455" w:rsidRPr="00BC55BF" w:rsidRDefault="004B05BC" w:rsidP="00BC55BF">
      <w:pPr>
        <w:tabs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06E86">
        <w:rPr>
          <w:rFonts w:ascii="Times New Roman" w:hAnsi="Times New Roman" w:cs="Times New Roman"/>
          <w:sz w:val="24"/>
          <w:szCs w:val="24"/>
        </w:rPr>
        <w:t>2</w:t>
      </w:r>
      <w:r w:rsidR="0079505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4263C1" w:rsidRPr="00BC55BF">
        <w:rPr>
          <w:rFonts w:ascii="Times New Roman" w:hAnsi="Times New Roman" w:cs="Times New Roman"/>
          <w:sz w:val="24"/>
          <w:szCs w:val="24"/>
        </w:rPr>
        <w:t>.21.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480455" w:rsidRDefault="00AF3430" w:rsidP="00BC55BF">
      <w:pPr>
        <w:tabs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 xml:space="preserve">     </w:t>
      </w:r>
      <w:r w:rsidR="00106E86">
        <w:rPr>
          <w:rFonts w:ascii="Times New Roman" w:hAnsi="Times New Roman" w:cs="Times New Roman"/>
          <w:sz w:val="24"/>
          <w:szCs w:val="24"/>
        </w:rPr>
        <w:t>2</w:t>
      </w:r>
      <w:r w:rsidR="0079505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2A7BE7" w:rsidRPr="00BC55BF">
        <w:rPr>
          <w:rFonts w:ascii="Times New Roman" w:hAnsi="Times New Roman" w:cs="Times New Roman"/>
          <w:sz w:val="24"/>
          <w:szCs w:val="24"/>
        </w:rPr>
        <w:t>.22.</w:t>
      </w:r>
      <w:r w:rsidR="00480455" w:rsidRPr="00BC55BF">
        <w:rPr>
          <w:rFonts w:ascii="Times New Roman" w:hAnsi="Times New Roman" w:cs="Times New Roman"/>
          <w:sz w:val="24"/>
          <w:szCs w:val="24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9B4792" w:rsidRPr="00BC55BF" w:rsidRDefault="009B4792" w:rsidP="00BC55BF">
      <w:pPr>
        <w:tabs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7413" w:rsidRPr="00BC55BF" w:rsidRDefault="00E47413" w:rsidP="00BC55BF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63EF1" w:rsidRPr="00921F16" w:rsidRDefault="00563EF1" w:rsidP="00921F16">
      <w:pPr>
        <w:pStyle w:val="a7"/>
        <w:numPr>
          <w:ilvl w:val="0"/>
          <w:numId w:val="18"/>
        </w:numPr>
        <w:tabs>
          <w:tab w:val="left" w:pos="851"/>
        </w:tabs>
        <w:spacing w:after="0"/>
        <w:ind w:left="2410" w:hanging="567"/>
        <w:jc w:val="center"/>
        <w:rPr>
          <w:rFonts w:ascii="Times New Roman" w:hAnsi="Times New Roman"/>
          <w:b/>
          <w:sz w:val="24"/>
          <w:szCs w:val="24"/>
        </w:rPr>
      </w:pPr>
      <w:r w:rsidRPr="00921F16">
        <w:rPr>
          <w:rFonts w:ascii="Times New Roman" w:hAnsi="Times New Roman"/>
          <w:b/>
          <w:sz w:val="24"/>
          <w:szCs w:val="24"/>
        </w:rPr>
        <w:t>СЕРТИФИКАЦИЯ</w:t>
      </w:r>
    </w:p>
    <w:p w:rsidR="00563EF1" w:rsidRDefault="00563EF1" w:rsidP="00D218E3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ЧЛ. 2</w:t>
      </w:r>
      <w:r w:rsidR="00494F31">
        <w:rPr>
          <w:rFonts w:ascii="Times New Roman" w:hAnsi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563EF1">
        <w:rPr>
          <w:rFonts w:ascii="Times New Roman" w:hAnsi="Times New Roman"/>
          <w:sz w:val="24"/>
          <w:szCs w:val="24"/>
        </w:rPr>
        <w:t>КУПУВАЧЪТ е длъжен</w:t>
      </w:r>
      <w:r>
        <w:rPr>
          <w:rFonts w:ascii="Times New Roman" w:hAnsi="Times New Roman"/>
          <w:sz w:val="24"/>
          <w:szCs w:val="24"/>
        </w:rPr>
        <w:t xml:space="preserve"> да не наема на работа лица под 15 години.</w:t>
      </w:r>
    </w:p>
    <w:p w:rsidR="00563EF1" w:rsidRDefault="00563EF1" w:rsidP="00D218E3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ЧЛ. 2</w:t>
      </w:r>
      <w:r w:rsidR="00494F31">
        <w:rPr>
          <w:rFonts w:ascii="Times New Roman" w:hAnsi="Times New Roman"/>
          <w:b/>
          <w:sz w:val="24"/>
          <w:szCs w:val="24"/>
          <w:lang w:val="en-US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563EF1">
        <w:rPr>
          <w:rFonts w:ascii="Times New Roman" w:hAnsi="Times New Roman"/>
          <w:sz w:val="24"/>
          <w:szCs w:val="24"/>
        </w:rPr>
        <w:t>КУПУВАЧЪТ е длъжен</w:t>
      </w:r>
      <w:r>
        <w:rPr>
          <w:rFonts w:ascii="Times New Roman" w:hAnsi="Times New Roman"/>
          <w:sz w:val="24"/>
          <w:szCs w:val="24"/>
        </w:rPr>
        <w:t xml:space="preserve"> да не наема на работа лица на възраст под 18 години за горскостопански мероприятия, ако има опасност това да застраши здравето и безопасността им.</w:t>
      </w:r>
    </w:p>
    <w:p w:rsidR="00C2069B" w:rsidRPr="00C258FA" w:rsidRDefault="00D218E3" w:rsidP="00C2069B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7D59">
        <w:rPr>
          <w:rFonts w:ascii="Times New Roman" w:hAnsi="Times New Roman" w:cs="Times New Roman"/>
          <w:sz w:val="24"/>
          <w:szCs w:val="24"/>
        </w:rPr>
        <w:t xml:space="preserve">   </w:t>
      </w:r>
      <w:r w:rsidR="008418FE" w:rsidRPr="00127D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58FA">
        <w:rPr>
          <w:rFonts w:ascii="Times New Roman" w:hAnsi="Times New Roman" w:cs="Times New Roman"/>
          <w:b/>
          <w:sz w:val="24"/>
          <w:szCs w:val="24"/>
        </w:rPr>
        <w:t>ЧЛ. 2</w:t>
      </w:r>
      <w:r w:rsidR="00494F31" w:rsidRPr="00C258FA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C258F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2069B" w:rsidRPr="00C258FA">
        <w:rPr>
          <w:rFonts w:ascii="Times New Roman" w:hAnsi="Times New Roman" w:cs="Times New Roman"/>
          <w:sz w:val="24"/>
          <w:szCs w:val="24"/>
        </w:rPr>
        <w:t xml:space="preserve">При извършване на мероприятията по сечта, разкройването, извоза и транспортирането на добитата дървесина до и от временен склад, КУПУВАЧЪТ </w:t>
      </w:r>
      <w:r w:rsidR="00C2069B" w:rsidRPr="00C258FA">
        <w:rPr>
          <w:rFonts w:ascii="Times New Roman" w:hAnsi="Times New Roman" w:cs="Times New Roman"/>
          <w:b/>
          <w:sz w:val="24"/>
          <w:szCs w:val="24"/>
        </w:rPr>
        <w:t>е длъжен да спазва изискванията по охрана и безопасност на труда</w:t>
      </w:r>
      <w:r w:rsidR="00C2069B" w:rsidRPr="00C258FA">
        <w:rPr>
          <w:rFonts w:ascii="Times New Roman" w:hAnsi="Times New Roman" w:cs="Times New Roman"/>
          <w:sz w:val="24"/>
          <w:szCs w:val="24"/>
        </w:rPr>
        <w:t xml:space="preserve">, установени в </w:t>
      </w:r>
      <w:r w:rsidR="00C2069B"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разпоредбите на </w:t>
      </w:r>
      <w:r w:rsidR="00C2069B" w:rsidRPr="00C258FA">
        <w:rPr>
          <w:rFonts w:ascii="Times New Roman" w:eastAsia="Calibri" w:hAnsi="Times New Roman" w:cs="Times New Roman"/>
          <w:color w:val="000000"/>
          <w:sz w:val="24"/>
          <w:szCs w:val="24"/>
        </w:rPr>
        <w:t>Правила за здравословни и безопасни условия на труд в горските територии /</w:t>
      </w:r>
      <w:r w:rsidR="00C2069B" w:rsidRPr="00C258F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влезли</w:t>
      </w:r>
      <w:r w:rsidR="00C2069B" w:rsidRPr="00C258F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="00C2069B" w:rsidRPr="00C258FA">
        <w:rPr>
          <w:rFonts w:ascii="Times New Roman" w:hAnsi="Times New Roman" w:cs="Times New Roman"/>
          <w:i/>
          <w:color w:val="000000"/>
          <w:sz w:val="24"/>
          <w:szCs w:val="24"/>
        </w:rPr>
        <w:t>в</w:t>
      </w:r>
      <w:r w:rsidR="00C2069B" w:rsidRPr="00C258F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сила от 10.05.2019 г.</w:t>
      </w:r>
      <w:r w:rsidR="00C2069B" w:rsidRPr="00C258FA">
        <w:rPr>
          <w:rFonts w:ascii="Times New Roman" w:hAnsi="Times New Roman" w:cs="Times New Roman"/>
          <w:i/>
          <w:sz w:val="24"/>
          <w:szCs w:val="24"/>
        </w:rPr>
        <w:t>, и</w:t>
      </w:r>
      <w:r w:rsidR="00C2069B" w:rsidRPr="00C258F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здадени от министъра на земеделието, храните и горите</w:t>
      </w:r>
      <w:r w:rsidR="00C2069B" w:rsidRPr="00C258FA">
        <w:rPr>
          <w:rFonts w:ascii="Times New Roman" w:hAnsi="Times New Roman" w:cs="Times New Roman"/>
          <w:i/>
          <w:color w:val="000000"/>
          <w:sz w:val="24"/>
          <w:szCs w:val="24"/>
        </w:rPr>
        <w:t>,</w:t>
      </w:r>
      <w:r w:rsidR="00C2069B" w:rsidRPr="00C258F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2069B" w:rsidRPr="00C258F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Обн. ДВ. бр.38 от 10 Май 2019</w:t>
      </w:r>
      <w:r w:rsidR="00C2069B" w:rsidRPr="00C258F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C2069B" w:rsidRPr="00C258F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г.</w:t>
      </w:r>
      <w:r w:rsidR="00C2069B" w:rsidRPr="00C258FA">
        <w:rPr>
          <w:rFonts w:ascii="Times New Roman" w:hAnsi="Times New Roman" w:cs="Times New Roman"/>
          <w:i/>
          <w:color w:val="000000"/>
          <w:sz w:val="24"/>
          <w:szCs w:val="24"/>
        </w:rPr>
        <w:t>/</w:t>
      </w:r>
      <w:r w:rsidR="00C2069B" w:rsidRPr="00C258F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,</w:t>
      </w:r>
      <w:r w:rsidR="00C2069B"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ЗГ, </w:t>
      </w:r>
      <w:r w:rsidR="00C2069B" w:rsidRPr="00C258FA">
        <w:rPr>
          <w:rFonts w:ascii="Times New Roman" w:hAnsi="Times New Roman" w:cs="Times New Roman"/>
          <w:sz w:val="24"/>
          <w:szCs w:val="24"/>
        </w:rPr>
        <w:t xml:space="preserve">Наредба № 8 от 5 Август 2011 г. за сечите в горите; </w:t>
      </w:r>
      <w:r w:rsidR="00C2069B" w:rsidRPr="00C258F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 w:rsidR="00C2069B"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>, ЗЛОД, ППЗЛОД, ЗРА, КТ, ЗЗБУТ, Наредба № 7 от 23.09.1999 г. за минималните изисквания за здравословни и безопасни условия на труд на работните места и при използване на работното оборудване, както и другите нормативни актове уреждащи дейностите по ползване на дървесината, като осигури на работниците предпазни средства с определено качество, съгласно тръжните условия и спази следните изисквания:</w:t>
      </w:r>
    </w:p>
    <w:p w:rsidR="00C2069B" w:rsidRPr="00C258FA" w:rsidRDefault="00C2069B" w:rsidP="00C2069B">
      <w:pPr>
        <w:numPr>
          <w:ilvl w:val="0"/>
          <w:numId w:val="19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sz w:val="24"/>
          <w:szCs w:val="24"/>
        </w:rPr>
        <w:t>В подписаните между него и работниците трудови договори, да бъде регламентирано, като двустранно задължение спазването на здравословните условия на труд и техническа безопасност за работа в горските територии;</w:t>
      </w:r>
    </w:p>
    <w:p w:rsidR="00C2069B" w:rsidRPr="00C258FA" w:rsidRDefault="00C2069B" w:rsidP="00C2069B">
      <w:pPr>
        <w:numPr>
          <w:ilvl w:val="0"/>
          <w:numId w:val="19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да осигури на работниците – оператори на бензиномоторни триони (ВМТ), </w:t>
      </w:r>
      <w:r w:rsidRPr="00C25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предпазно оборудване</w:t>
      </w: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>, което да включва специализирано предпазно работно облекло (</w:t>
      </w:r>
      <w:r w:rsidRPr="00C258F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защитен панталон с вложки за защита от срязване)</w:t>
      </w: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оборудвани </w:t>
      </w:r>
      <w:r w:rsidRPr="00C25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предпазни каски</w:t>
      </w: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(в срок на годност) с антифони, предпазител за очите (визир), жилетки със сигнален цвят или работно яке със същия цвят, обезопасени обувки (със стоманена пластина над свода на стъпалото-тип </w:t>
      </w:r>
      <w:r w:rsidRPr="00C25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„бомбе”</w:t>
      </w: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и средства за </w:t>
      </w:r>
      <w:r w:rsidRPr="00C25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първа помощ</w:t>
      </w: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(полева аптечка на работния обект). На останалите работници в обекта да осигури необорудвани каски и жилетки със сигнален цвят или работно яке със същия цвят;</w:t>
      </w:r>
    </w:p>
    <w:p w:rsidR="00C2069B" w:rsidRPr="00C258FA" w:rsidRDefault="00C2069B" w:rsidP="00C2069B">
      <w:pPr>
        <w:numPr>
          <w:ilvl w:val="0"/>
          <w:numId w:val="19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sz w:val="24"/>
          <w:szCs w:val="24"/>
        </w:rPr>
        <w:t xml:space="preserve">да провежда начален, ежедневен, периодичен, а при необходимост и извънреден инструктаж на работниците, за техническа безопасност и хигиена на труда, което се удостоверява, че е извършено, чрез </w:t>
      </w:r>
      <w:r w:rsidRPr="00C258FA">
        <w:rPr>
          <w:rFonts w:ascii="Times New Roman" w:hAnsi="Times New Roman" w:cs="Times New Roman"/>
          <w:b/>
          <w:sz w:val="24"/>
          <w:szCs w:val="24"/>
        </w:rPr>
        <w:t>Книга за инструктаж.</w:t>
      </w:r>
    </w:p>
    <w:p w:rsidR="00C2069B" w:rsidRDefault="00C2069B" w:rsidP="00C2069B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5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="00DD0B50" w:rsidRPr="00C25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7.1</w:t>
      </w:r>
      <w:r w:rsidRPr="00C25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 спазва изискванията на Наредба № 8 от 11.05.2012 г. за условията и реда за защита на горските територии от пожари, съгласно чл. 136 и сл. от ЗГ, като:</w:t>
      </w:r>
    </w:p>
    <w:p w:rsidR="00B07F93" w:rsidRDefault="00B07F93" w:rsidP="00C2069B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07F93" w:rsidRPr="00C258FA" w:rsidRDefault="00B07F93" w:rsidP="00C2069B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2069B" w:rsidRPr="00C258FA" w:rsidRDefault="00C2069B" w:rsidP="00C2069B">
      <w:pPr>
        <w:numPr>
          <w:ilvl w:val="0"/>
          <w:numId w:val="19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>инструктира работниците за спазване на изискванията за противопожарна охрана;</w:t>
      </w:r>
    </w:p>
    <w:p w:rsidR="00C2069B" w:rsidRPr="00EC063F" w:rsidRDefault="00C2069B" w:rsidP="00EC063F">
      <w:pPr>
        <w:pStyle w:val="a7"/>
        <w:numPr>
          <w:ilvl w:val="0"/>
          <w:numId w:val="19"/>
        </w:numPr>
        <w:suppressAutoHyphens/>
        <w:spacing w:after="0" w:line="240" w:lineRule="auto"/>
        <w:ind w:left="0" w:firstLine="92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C063F">
        <w:rPr>
          <w:rFonts w:ascii="Times New Roman" w:eastAsia="Calibri" w:hAnsi="Times New Roman"/>
          <w:sz w:val="24"/>
          <w:szCs w:val="24"/>
          <w:lang w:eastAsia="en-US"/>
        </w:rPr>
        <w:t>инструктира работниците за действия при критични ситуации, като инциденти, пожари и нефтени разливи, свързани с опазване на наличното биологично разнообразие и водните течения.</w:t>
      </w:r>
    </w:p>
    <w:p w:rsidR="00865235" w:rsidRPr="00C258FA" w:rsidRDefault="00C2069B" w:rsidP="00C2069B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58FA">
        <w:rPr>
          <w:rFonts w:ascii="Times New Roman" w:hAnsi="Times New Roman" w:cs="Times New Roman"/>
          <w:b/>
          <w:sz w:val="24"/>
          <w:szCs w:val="24"/>
        </w:rPr>
        <w:t>2</w:t>
      </w:r>
      <w:r w:rsidR="00DD0B50" w:rsidRPr="00C258FA">
        <w:rPr>
          <w:rFonts w:ascii="Times New Roman" w:hAnsi="Times New Roman" w:cs="Times New Roman"/>
          <w:b/>
          <w:sz w:val="24"/>
          <w:szCs w:val="24"/>
        </w:rPr>
        <w:t>7.2.</w:t>
      </w:r>
      <w:r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 времето на действие на договора </w:t>
      </w:r>
      <w:r w:rsidRPr="00C258FA">
        <w:rPr>
          <w:rFonts w:ascii="Times New Roman" w:eastAsia="Calibri" w:hAnsi="Times New Roman" w:cs="Times New Roman"/>
          <w:caps/>
          <w:sz w:val="24"/>
          <w:szCs w:val="24"/>
          <w:lang w:eastAsia="en-US"/>
        </w:rPr>
        <w:t xml:space="preserve">КУПУВАЧЪТ </w:t>
      </w:r>
      <w:r w:rsidRPr="00C25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се задължава,</w:t>
      </w: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съответствие с разпоредбите на Рамковата конвенция на ООН по изменение на климата (ратифицирана със закон, приет от 37-мото НС, на 16.03.1995 г.–ДВ, бр. 28 от 1995 г., в </w:t>
      </w:r>
    </w:p>
    <w:p w:rsidR="00C2069B" w:rsidRPr="00C258FA" w:rsidRDefault="00C2069B" w:rsidP="0086523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>сила от 10.08.1995 г.) и Закона за защитените територии (ЗЗТ), съгласно производствените, санитарните и противопожарните изисквания, да извърши следното:</w:t>
      </w:r>
    </w:p>
    <w:p w:rsidR="00C2069B" w:rsidRPr="00C258FA" w:rsidRDefault="00C2069B" w:rsidP="00C2069B">
      <w:pPr>
        <w:pStyle w:val="a7"/>
        <w:numPr>
          <w:ilvl w:val="0"/>
          <w:numId w:val="21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258FA">
        <w:rPr>
          <w:rFonts w:ascii="Times New Roman" w:eastAsia="Calibri" w:hAnsi="Times New Roman"/>
          <w:sz w:val="24"/>
          <w:szCs w:val="24"/>
          <w:lang w:eastAsia="en-US"/>
        </w:rPr>
        <w:t>да определи места за бивакуване, след съгласуване с ПРОДАВАЧА;</w:t>
      </w:r>
    </w:p>
    <w:p w:rsidR="00C2069B" w:rsidRPr="00C258FA" w:rsidRDefault="00C2069B" w:rsidP="00C2069B">
      <w:pPr>
        <w:pStyle w:val="a7"/>
        <w:numPr>
          <w:ilvl w:val="0"/>
          <w:numId w:val="2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C258FA">
        <w:rPr>
          <w:rFonts w:ascii="Times New Roman" w:eastAsia="Calibri" w:hAnsi="Times New Roman"/>
          <w:sz w:val="24"/>
          <w:szCs w:val="24"/>
          <w:lang w:eastAsia="en-US"/>
        </w:rPr>
        <w:t xml:space="preserve">да осигури на работниците и техните семейства, които нощуват в горската територия, подходящи условия за сън, чиста питейна вода и изграден сух санитарен възел; </w:t>
      </w:r>
    </w:p>
    <w:p w:rsidR="00C2069B" w:rsidRPr="00C258FA" w:rsidRDefault="00C2069B" w:rsidP="00C2069B">
      <w:pPr>
        <w:pStyle w:val="a7"/>
        <w:numPr>
          <w:ilvl w:val="0"/>
          <w:numId w:val="21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258FA">
        <w:rPr>
          <w:rFonts w:ascii="Times New Roman" w:eastAsia="Calibri" w:hAnsi="Times New Roman"/>
          <w:sz w:val="24"/>
          <w:szCs w:val="24"/>
          <w:lang w:eastAsia="en-US"/>
        </w:rPr>
        <w:t xml:space="preserve">да изхвърля на </w:t>
      </w:r>
      <w:r w:rsidRPr="00C258FA">
        <w:rPr>
          <w:rFonts w:ascii="Times New Roman" w:eastAsia="Calibri" w:hAnsi="Times New Roman"/>
          <w:b/>
          <w:sz w:val="24"/>
          <w:szCs w:val="24"/>
          <w:lang w:eastAsia="en-US"/>
        </w:rPr>
        <w:t>регламентирани депа</w:t>
      </w:r>
      <w:r w:rsidRPr="00C258F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258FA">
        <w:rPr>
          <w:rFonts w:ascii="Times New Roman" w:eastAsia="Calibri" w:hAnsi="Times New Roman"/>
          <w:b/>
          <w:sz w:val="24"/>
          <w:szCs w:val="24"/>
          <w:lang w:eastAsia="en-US"/>
        </w:rPr>
        <w:t>битовите и недървесни отпадъци</w:t>
      </w:r>
      <w:r w:rsidRPr="00C258FA">
        <w:rPr>
          <w:rFonts w:ascii="Times New Roman" w:eastAsia="Calibri" w:hAnsi="Times New Roman"/>
          <w:sz w:val="24"/>
          <w:szCs w:val="24"/>
          <w:lang w:eastAsia="en-US"/>
        </w:rPr>
        <w:t xml:space="preserve"> и след работно време да ги извозва до </w:t>
      </w:r>
      <w:r w:rsidRPr="00C258FA">
        <w:rPr>
          <w:rFonts w:ascii="Times New Roman" w:eastAsia="Calibri" w:hAnsi="Times New Roman"/>
          <w:b/>
          <w:sz w:val="24"/>
          <w:szCs w:val="24"/>
          <w:lang w:eastAsia="en-US"/>
        </w:rPr>
        <w:t>контейнерите за смет в населените места;</w:t>
      </w:r>
    </w:p>
    <w:p w:rsidR="006760F8" w:rsidRPr="00C258FA" w:rsidRDefault="006760F8" w:rsidP="006760F8">
      <w:pPr>
        <w:pStyle w:val="a7"/>
        <w:suppressAutoHyphens/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C2069B" w:rsidRPr="00C258FA" w:rsidRDefault="00C2069B" w:rsidP="00C2069B">
      <w:pPr>
        <w:pStyle w:val="a7"/>
        <w:numPr>
          <w:ilvl w:val="0"/>
          <w:numId w:val="2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258FA">
        <w:rPr>
          <w:rFonts w:ascii="Times New Roman" w:eastAsia="Calibri" w:hAnsi="Times New Roman"/>
          <w:sz w:val="24"/>
          <w:szCs w:val="24"/>
          <w:lang w:eastAsia="en-US"/>
        </w:rPr>
        <w:t xml:space="preserve">да изхвърля на </w:t>
      </w:r>
      <w:r w:rsidRPr="00C258FA">
        <w:rPr>
          <w:rFonts w:ascii="Times New Roman" w:eastAsia="Calibri" w:hAnsi="Times New Roman"/>
          <w:b/>
          <w:sz w:val="24"/>
          <w:szCs w:val="24"/>
          <w:lang w:eastAsia="en-US"/>
        </w:rPr>
        <w:t>регламентирани депа</w:t>
      </w:r>
      <w:r w:rsidRPr="00C258FA">
        <w:rPr>
          <w:rFonts w:ascii="Times New Roman" w:eastAsia="Calibri" w:hAnsi="Times New Roman"/>
          <w:sz w:val="24"/>
          <w:szCs w:val="24"/>
          <w:lang w:eastAsia="en-US"/>
        </w:rPr>
        <w:t xml:space="preserve"> всички </w:t>
      </w:r>
      <w:r w:rsidRPr="00C258FA">
        <w:rPr>
          <w:rFonts w:ascii="Times New Roman" w:eastAsia="Calibri" w:hAnsi="Times New Roman"/>
          <w:b/>
          <w:sz w:val="24"/>
          <w:szCs w:val="24"/>
          <w:lang w:eastAsia="en-US"/>
        </w:rPr>
        <w:t>химични</w:t>
      </w:r>
      <w:r w:rsidRPr="00C258FA">
        <w:rPr>
          <w:rFonts w:ascii="Times New Roman" w:eastAsia="Calibri" w:hAnsi="Times New Roman"/>
          <w:sz w:val="24"/>
          <w:szCs w:val="24"/>
          <w:lang w:eastAsia="en-US"/>
        </w:rPr>
        <w:t xml:space="preserve"> и </w:t>
      </w:r>
      <w:r w:rsidRPr="00C258FA">
        <w:rPr>
          <w:rFonts w:ascii="Times New Roman" w:eastAsia="Calibri" w:hAnsi="Times New Roman"/>
          <w:b/>
          <w:sz w:val="24"/>
          <w:szCs w:val="24"/>
          <w:lang w:eastAsia="en-US"/>
        </w:rPr>
        <w:t>гориво-смазочни</w:t>
      </w:r>
      <w:r w:rsidRPr="00C258FA">
        <w:rPr>
          <w:rFonts w:ascii="Times New Roman" w:eastAsia="Calibri" w:hAnsi="Times New Roman"/>
          <w:sz w:val="24"/>
          <w:szCs w:val="24"/>
          <w:lang w:eastAsia="en-US"/>
        </w:rPr>
        <w:t xml:space="preserve"> отпадъци и използвани средства за </w:t>
      </w:r>
      <w:r w:rsidRPr="00C258FA">
        <w:rPr>
          <w:rFonts w:ascii="Times New Roman" w:eastAsia="Calibri" w:hAnsi="Times New Roman"/>
          <w:b/>
          <w:sz w:val="24"/>
          <w:szCs w:val="24"/>
          <w:lang w:eastAsia="en-US"/>
        </w:rPr>
        <w:t>абсорбирането им</w:t>
      </w:r>
      <w:r w:rsidRPr="00C258FA">
        <w:rPr>
          <w:rFonts w:ascii="Times New Roman" w:eastAsia="Calibri" w:hAnsi="Times New Roman"/>
          <w:sz w:val="24"/>
          <w:szCs w:val="24"/>
          <w:lang w:eastAsia="en-US"/>
        </w:rPr>
        <w:t xml:space="preserve">, където същите да се изнасят, а </w:t>
      </w:r>
      <w:r w:rsidRPr="00C258FA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не</w:t>
      </w:r>
      <w:r w:rsidRPr="00C258F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в контейнерите за смет в населените места</w:t>
      </w:r>
      <w:r w:rsidRPr="00C258FA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C2069B" w:rsidRPr="00C258FA" w:rsidRDefault="00C2069B" w:rsidP="00C2069B">
      <w:pPr>
        <w:pStyle w:val="a7"/>
        <w:numPr>
          <w:ilvl w:val="0"/>
          <w:numId w:val="2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258FA">
        <w:rPr>
          <w:rFonts w:ascii="Times New Roman" w:hAnsi="Times New Roman"/>
          <w:sz w:val="24"/>
          <w:szCs w:val="24"/>
        </w:rPr>
        <w:t>да зарежда с ГСМ и извършва ремонтни дейности на бензиномоторните триони (БМТ) на определените за това места, като същите разполагат със средства за абсорбиране на гориво-смазочни материали и срещу изливане на резервоари;</w:t>
      </w:r>
    </w:p>
    <w:p w:rsidR="00C2069B" w:rsidRPr="00C258FA" w:rsidRDefault="00C2069B" w:rsidP="00C2069B">
      <w:pPr>
        <w:pStyle w:val="a7"/>
        <w:numPr>
          <w:ilvl w:val="0"/>
          <w:numId w:val="2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258FA">
        <w:rPr>
          <w:rFonts w:ascii="Times New Roman" w:hAnsi="Times New Roman"/>
          <w:sz w:val="24"/>
          <w:szCs w:val="24"/>
        </w:rPr>
        <w:t>да използва биологично разграждащо се масло за смазване на веригите на БМТ.</w:t>
      </w:r>
    </w:p>
    <w:p w:rsidR="00C2069B" w:rsidRPr="00C258FA" w:rsidRDefault="00C2069B" w:rsidP="00C2069B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58FA">
        <w:rPr>
          <w:rFonts w:ascii="Times New Roman" w:hAnsi="Times New Roman" w:cs="Times New Roman"/>
          <w:b/>
          <w:sz w:val="24"/>
          <w:szCs w:val="24"/>
        </w:rPr>
        <w:t>2</w:t>
      </w:r>
      <w:r w:rsidR="00DD0B50" w:rsidRPr="00C258FA">
        <w:rPr>
          <w:rFonts w:ascii="Times New Roman" w:hAnsi="Times New Roman" w:cs="Times New Roman"/>
          <w:b/>
          <w:sz w:val="24"/>
          <w:szCs w:val="24"/>
        </w:rPr>
        <w:t>7.3</w:t>
      </w:r>
      <w:r w:rsidRPr="00C258FA">
        <w:rPr>
          <w:rFonts w:ascii="Times New Roman" w:hAnsi="Times New Roman" w:cs="Times New Roman"/>
          <w:b/>
          <w:sz w:val="24"/>
          <w:szCs w:val="24"/>
        </w:rPr>
        <w:t>.</w:t>
      </w:r>
      <w:r w:rsidRPr="00C258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КУПУВАЧЪТ </w:t>
      </w:r>
      <w:r w:rsidRPr="00C25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е длъжен да използва,</w:t>
      </w: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 изпълнението горскостопанската дейност, </w:t>
      </w:r>
      <w:r w:rsidRPr="00C25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мобилна техника в добро техническо състояние</w:t>
      </w: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>, което включва:</w:t>
      </w:r>
    </w:p>
    <w:p w:rsidR="00C2069B" w:rsidRPr="00C258FA" w:rsidRDefault="00C2069B" w:rsidP="00C2069B">
      <w:pPr>
        <w:numPr>
          <w:ilvl w:val="0"/>
          <w:numId w:val="20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>техническа изправност на техниката, която да не позволява изтичане на масло и гориво;</w:t>
      </w:r>
    </w:p>
    <w:p w:rsidR="00C2069B" w:rsidRPr="00C258FA" w:rsidRDefault="00C2069B" w:rsidP="00C2069B">
      <w:pPr>
        <w:numPr>
          <w:ilvl w:val="0"/>
          <w:numId w:val="20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използваната техника да е оборудвана със средства за абсорбиране на ГСМ-продукти</w:t>
      </w:r>
      <w:r w:rsidRPr="00C25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;</w:t>
      </w:r>
    </w:p>
    <w:p w:rsidR="00C2069B" w:rsidRPr="00C258FA" w:rsidRDefault="00C2069B" w:rsidP="00C2069B">
      <w:pPr>
        <w:numPr>
          <w:ilvl w:val="0"/>
          <w:numId w:val="20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>използваната техника да е оборудвана с годни пожарогасители и комплектувани аптечки за първа медицинска помощ.</w:t>
      </w:r>
    </w:p>
    <w:p w:rsidR="00C2069B" w:rsidRPr="00127D59" w:rsidRDefault="00C2069B" w:rsidP="00C2069B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D3B54" w:rsidRDefault="008D3B54" w:rsidP="00D218E3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8D3B54">
        <w:rPr>
          <w:rFonts w:ascii="Times New Roman" w:hAnsi="Times New Roman"/>
          <w:b/>
          <w:sz w:val="24"/>
          <w:szCs w:val="24"/>
        </w:rPr>
        <w:t>ЧЛ.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94F31">
        <w:rPr>
          <w:rFonts w:ascii="Times New Roman" w:hAnsi="Times New Roman"/>
          <w:b/>
          <w:sz w:val="24"/>
          <w:szCs w:val="24"/>
          <w:lang w:val="en-US"/>
        </w:rPr>
        <w:t>2</w:t>
      </w:r>
      <w:r w:rsidR="0090237A">
        <w:rPr>
          <w:rFonts w:ascii="Times New Roman" w:hAnsi="Times New Roman"/>
          <w:b/>
          <w:sz w:val="24"/>
          <w:szCs w:val="24"/>
        </w:rPr>
        <w:t>8</w:t>
      </w:r>
      <w:r w:rsidRPr="008D3B5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3EF1">
        <w:rPr>
          <w:rFonts w:ascii="Times New Roman" w:hAnsi="Times New Roman"/>
          <w:sz w:val="24"/>
          <w:szCs w:val="24"/>
        </w:rPr>
        <w:t>КУПУВАЧЪТ</w:t>
      </w:r>
      <w:r>
        <w:rPr>
          <w:rFonts w:ascii="Times New Roman" w:hAnsi="Times New Roman"/>
          <w:sz w:val="24"/>
          <w:szCs w:val="24"/>
        </w:rPr>
        <w:t xml:space="preserve"> се задължава да постави на входа и изхода на обекта информационни табели по образец, съгласно чл. 52, ал.5 от Наредбата за условията и реда за възлагане изпълнението на дейности в горските територии – държавна и общинска собственост и табели съгласно чл. 136, ал.2 от ПЗВУТГ с надпис „Внимание, извършва се сеч!“.</w:t>
      </w:r>
    </w:p>
    <w:p w:rsidR="00610770" w:rsidRPr="009438FB" w:rsidRDefault="008D3B54" w:rsidP="00D218E3">
      <w:pPr>
        <w:tabs>
          <w:tab w:val="left" w:pos="851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CA0171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47413" w:rsidRPr="00563EF1" w:rsidRDefault="00E47413" w:rsidP="00C25801">
      <w:pPr>
        <w:pStyle w:val="a7"/>
        <w:numPr>
          <w:ilvl w:val="0"/>
          <w:numId w:val="18"/>
        </w:numPr>
        <w:tabs>
          <w:tab w:val="left" w:pos="851"/>
        </w:tabs>
        <w:spacing w:after="0"/>
        <w:ind w:left="1843" w:firstLine="284"/>
        <w:jc w:val="center"/>
        <w:rPr>
          <w:rFonts w:ascii="Times New Roman" w:hAnsi="Times New Roman"/>
          <w:b/>
          <w:sz w:val="24"/>
          <w:szCs w:val="24"/>
        </w:rPr>
      </w:pPr>
      <w:r w:rsidRPr="00563EF1">
        <w:rPr>
          <w:rFonts w:ascii="Times New Roman" w:hAnsi="Times New Roman"/>
          <w:b/>
          <w:sz w:val="24"/>
          <w:szCs w:val="24"/>
        </w:rPr>
        <w:t>САНКЦИИ И НЕУСТОЙКИ</w:t>
      </w:r>
    </w:p>
    <w:p w:rsidR="00E47413" w:rsidRPr="00BC55BF" w:rsidRDefault="003C30AB" w:rsidP="00BC55BF">
      <w:pPr>
        <w:pStyle w:val="a3"/>
        <w:tabs>
          <w:tab w:val="left" w:pos="567"/>
        </w:tabs>
        <w:rPr>
          <w:rFonts w:ascii="Times New Roman" w:hAnsi="Times New Roman"/>
          <w:sz w:val="24"/>
          <w:szCs w:val="24"/>
          <w:lang w:val="ru-RU"/>
        </w:rPr>
      </w:pPr>
      <w:r w:rsidRPr="00BC55BF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5B760C" w:rsidRPr="00BC55BF">
        <w:rPr>
          <w:rFonts w:ascii="Times New Roman" w:hAnsi="Times New Roman"/>
          <w:b/>
          <w:sz w:val="24"/>
          <w:szCs w:val="24"/>
        </w:rPr>
        <w:t>ЧЛ.</w:t>
      </w:r>
      <w:r w:rsidR="00D05F70">
        <w:rPr>
          <w:rFonts w:ascii="Times New Roman" w:hAnsi="Times New Roman"/>
          <w:b/>
          <w:sz w:val="24"/>
          <w:szCs w:val="24"/>
        </w:rPr>
        <w:t xml:space="preserve"> </w:t>
      </w:r>
      <w:r w:rsidR="0090237A">
        <w:rPr>
          <w:rFonts w:ascii="Times New Roman" w:hAnsi="Times New Roman"/>
          <w:b/>
          <w:sz w:val="24"/>
          <w:szCs w:val="24"/>
        </w:rPr>
        <w:t>29</w:t>
      </w:r>
      <w:r w:rsidR="005B760C" w:rsidRPr="00BC55BF">
        <w:rPr>
          <w:rFonts w:ascii="Times New Roman" w:hAnsi="Times New Roman"/>
          <w:b/>
          <w:sz w:val="24"/>
          <w:szCs w:val="24"/>
        </w:rPr>
        <w:t>.</w:t>
      </w:r>
      <w:r w:rsidR="003B650C">
        <w:rPr>
          <w:rFonts w:ascii="Times New Roman" w:hAnsi="Times New Roman"/>
          <w:b/>
          <w:sz w:val="24"/>
          <w:szCs w:val="24"/>
        </w:rPr>
        <w:t xml:space="preserve"> </w:t>
      </w:r>
      <w:r w:rsidR="00E47413" w:rsidRPr="00BC55BF">
        <w:rPr>
          <w:rFonts w:ascii="Times New Roman" w:hAnsi="Times New Roman"/>
          <w:sz w:val="24"/>
          <w:szCs w:val="24"/>
          <w:lang w:val="ru-RU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 </w:t>
      </w:r>
    </w:p>
    <w:p w:rsidR="00E47413" w:rsidRPr="00BC55BF" w:rsidRDefault="00A80670" w:rsidP="00BC55BF">
      <w:pPr>
        <w:pStyle w:val="a3"/>
        <w:shd w:val="clear" w:color="auto" w:fill="FFFFFF"/>
        <w:tabs>
          <w:tab w:val="left" w:pos="567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7078E5" w:rsidRPr="00BC55BF">
        <w:rPr>
          <w:rFonts w:ascii="Times New Roman" w:hAnsi="Times New Roman"/>
          <w:b/>
          <w:sz w:val="24"/>
          <w:szCs w:val="24"/>
          <w:lang w:val="ru-RU"/>
        </w:rPr>
        <w:t>ЧЛ.</w:t>
      </w:r>
      <w:r w:rsidR="00D05F70">
        <w:rPr>
          <w:rFonts w:ascii="Times New Roman" w:hAnsi="Times New Roman"/>
          <w:b/>
          <w:sz w:val="24"/>
          <w:szCs w:val="24"/>
          <w:lang w:val="ru-RU"/>
        </w:rPr>
        <w:t xml:space="preserve"> 3</w:t>
      </w:r>
      <w:r w:rsidR="0090237A">
        <w:rPr>
          <w:rFonts w:ascii="Times New Roman" w:hAnsi="Times New Roman"/>
          <w:b/>
          <w:sz w:val="24"/>
          <w:szCs w:val="24"/>
          <w:lang w:val="ru-RU"/>
        </w:rPr>
        <w:t>0</w:t>
      </w:r>
      <w:r w:rsidR="007078E5" w:rsidRPr="00BC55BF">
        <w:rPr>
          <w:rFonts w:ascii="Times New Roman" w:hAnsi="Times New Roman"/>
          <w:b/>
          <w:sz w:val="24"/>
          <w:szCs w:val="24"/>
          <w:lang w:val="ru-RU"/>
        </w:rPr>
        <w:t>.</w:t>
      </w:r>
      <w:r w:rsidR="00D05F7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E47413" w:rsidRPr="00BC55BF">
        <w:rPr>
          <w:rFonts w:ascii="Times New Roman" w:hAnsi="Times New Roman"/>
          <w:sz w:val="24"/>
          <w:szCs w:val="24"/>
          <w:lang w:val="ru-RU"/>
        </w:rPr>
        <w:t>ПРОДАВАЧЪТ дължи на КУПУВАЧА неустойка в размер, равен на внесената от КУПУВАЧА гаранция за изпълнение на договора, преизчислена за съответното насаждение, за което ВЪЗЛОЖИТЕЛЯ</w:t>
      </w:r>
      <w:r w:rsidR="00DD0E46">
        <w:rPr>
          <w:rFonts w:ascii="Times New Roman" w:hAnsi="Times New Roman"/>
          <w:sz w:val="24"/>
          <w:szCs w:val="24"/>
          <w:lang w:val="ru-RU"/>
        </w:rPr>
        <w:t>Т</w:t>
      </w:r>
      <w:r w:rsidR="00E47413" w:rsidRPr="00BC55BF">
        <w:rPr>
          <w:rFonts w:ascii="Times New Roman" w:hAnsi="Times New Roman"/>
          <w:sz w:val="24"/>
          <w:szCs w:val="24"/>
          <w:lang w:val="ru-RU"/>
        </w:rPr>
        <w:t xml:space="preserve"> не е изпълнил задължени</w:t>
      </w:r>
      <w:r w:rsidR="0090237A">
        <w:rPr>
          <w:rFonts w:ascii="Times New Roman" w:hAnsi="Times New Roman"/>
          <w:sz w:val="24"/>
          <w:szCs w:val="24"/>
          <w:lang w:val="ru-RU"/>
        </w:rPr>
        <w:t>я</w:t>
      </w:r>
      <w:r w:rsidR="00E47413" w:rsidRPr="00BC55BF">
        <w:rPr>
          <w:rFonts w:ascii="Times New Roman" w:hAnsi="Times New Roman"/>
          <w:sz w:val="24"/>
          <w:szCs w:val="24"/>
          <w:lang w:val="ru-RU"/>
        </w:rPr>
        <w:t>т</w:t>
      </w:r>
      <w:r w:rsidR="0090237A">
        <w:rPr>
          <w:rFonts w:ascii="Times New Roman" w:hAnsi="Times New Roman"/>
          <w:sz w:val="24"/>
          <w:szCs w:val="24"/>
          <w:lang w:val="ru-RU"/>
        </w:rPr>
        <w:t>а</w:t>
      </w:r>
      <w:r w:rsidR="00E47413" w:rsidRPr="00BC55BF">
        <w:rPr>
          <w:rFonts w:ascii="Times New Roman" w:hAnsi="Times New Roman"/>
          <w:sz w:val="24"/>
          <w:szCs w:val="24"/>
          <w:lang w:val="ru-RU"/>
        </w:rPr>
        <w:t xml:space="preserve"> си по  т. </w:t>
      </w:r>
      <w:r w:rsidR="00A14C2D">
        <w:rPr>
          <w:rFonts w:ascii="Times New Roman" w:hAnsi="Times New Roman"/>
          <w:sz w:val="24"/>
          <w:szCs w:val="24"/>
          <w:lang w:val="ru-RU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E47413" w:rsidRPr="00BC55BF">
        <w:rPr>
          <w:rFonts w:ascii="Times New Roman" w:hAnsi="Times New Roman"/>
          <w:sz w:val="24"/>
          <w:szCs w:val="24"/>
          <w:lang w:val="ru-RU"/>
        </w:rPr>
        <w:t xml:space="preserve">.1. до </w:t>
      </w:r>
      <w:r w:rsidR="00A14C2D">
        <w:rPr>
          <w:rFonts w:ascii="Times New Roman" w:hAnsi="Times New Roman"/>
          <w:sz w:val="24"/>
          <w:szCs w:val="24"/>
          <w:lang w:val="ru-RU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E47413" w:rsidRPr="00BC55BF">
        <w:rPr>
          <w:rFonts w:ascii="Times New Roman" w:hAnsi="Times New Roman"/>
          <w:sz w:val="24"/>
          <w:szCs w:val="24"/>
          <w:lang w:val="ru-RU"/>
        </w:rPr>
        <w:t xml:space="preserve">.3. </w:t>
      </w:r>
    </w:p>
    <w:p w:rsidR="00E47413" w:rsidRPr="00BC55BF" w:rsidRDefault="00A80670" w:rsidP="00BC55BF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F77829" w:rsidRPr="00BC55BF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="00D05F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3</w:t>
      </w:r>
      <w:r w:rsidR="0090237A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F77829" w:rsidRPr="00BC55B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F77829" w:rsidRPr="00BC55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47413" w:rsidRPr="00BC55BF">
        <w:rPr>
          <w:rFonts w:ascii="Times New Roman" w:hAnsi="Times New Roman" w:cs="Times New Roman"/>
          <w:sz w:val="24"/>
          <w:szCs w:val="24"/>
          <w:lang w:val="ru-RU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1D3373" w:rsidRDefault="001D3373" w:rsidP="00BC55BF">
      <w:pPr>
        <w:tabs>
          <w:tab w:val="left" w:pos="567"/>
        </w:tabs>
        <w:spacing w:after="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373" w:rsidRDefault="001D3373" w:rsidP="00BC55BF">
      <w:pPr>
        <w:tabs>
          <w:tab w:val="left" w:pos="567"/>
        </w:tabs>
        <w:spacing w:after="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373" w:rsidRDefault="001D3373" w:rsidP="00BC55BF">
      <w:pPr>
        <w:tabs>
          <w:tab w:val="left" w:pos="567"/>
        </w:tabs>
        <w:spacing w:after="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7413" w:rsidRPr="00BC55BF" w:rsidRDefault="00D05F70" w:rsidP="00BC55BF">
      <w:pPr>
        <w:tabs>
          <w:tab w:val="left" w:pos="567"/>
        </w:tabs>
        <w:spacing w:after="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90237A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E47413" w:rsidRPr="00BC55BF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="003D0F0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47413" w:rsidRPr="00BC55BF">
        <w:rPr>
          <w:rFonts w:ascii="Times New Roman" w:hAnsi="Times New Roman" w:cs="Times New Roman"/>
          <w:sz w:val="24"/>
          <w:szCs w:val="24"/>
          <w:lang w:val="ru-RU"/>
        </w:rPr>
        <w:t xml:space="preserve">По т. </w:t>
      </w:r>
      <w:r w:rsidR="002F3576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05330F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E47413" w:rsidRPr="00BC55BF">
        <w:rPr>
          <w:rFonts w:ascii="Times New Roman" w:hAnsi="Times New Roman" w:cs="Times New Roman"/>
          <w:sz w:val="24"/>
          <w:szCs w:val="24"/>
          <w:lang w:val="ru-RU"/>
        </w:rPr>
        <w:t>.1. от договора - неустойка в размер, равен на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E47413" w:rsidRPr="00BC55BF" w:rsidRDefault="008B1DA1" w:rsidP="00BC55BF">
      <w:pPr>
        <w:tabs>
          <w:tab w:val="left" w:pos="567"/>
        </w:tabs>
        <w:spacing w:after="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D0F06">
        <w:rPr>
          <w:rFonts w:ascii="Times New Roman" w:hAnsi="Times New Roman" w:cs="Times New Roman"/>
          <w:sz w:val="24"/>
          <w:szCs w:val="24"/>
        </w:rPr>
        <w:t>3</w:t>
      </w:r>
      <w:r w:rsidR="0090237A">
        <w:rPr>
          <w:rFonts w:ascii="Times New Roman" w:hAnsi="Times New Roman" w:cs="Times New Roman"/>
          <w:sz w:val="24"/>
          <w:szCs w:val="24"/>
        </w:rPr>
        <w:t>1</w:t>
      </w:r>
      <w:r w:rsidR="00E47413" w:rsidRPr="00BC55BF">
        <w:rPr>
          <w:rFonts w:ascii="Times New Roman" w:hAnsi="Times New Roman" w:cs="Times New Roman"/>
          <w:sz w:val="24"/>
          <w:szCs w:val="24"/>
        </w:rPr>
        <w:t>.2.</w:t>
      </w:r>
      <w:r w:rsidR="003D0F06">
        <w:rPr>
          <w:rFonts w:ascii="Times New Roman" w:hAnsi="Times New Roman" w:cs="Times New Roman"/>
          <w:sz w:val="24"/>
          <w:szCs w:val="24"/>
        </w:rPr>
        <w:t xml:space="preserve"> </w:t>
      </w:r>
      <w:r w:rsidR="00E47413" w:rsidRPr="00BC55BF">
        <w:rPr>
          <w:rFonts w:ascii="Times New Roman" w:hAnsi="Times New Roman" w:cs="Times New Roman"/>
          <w:sz w:val="24"/>
          <w:szCs w:val="24"/>
        </w:rPr>
        <w:t xml:space="preserve">По т. </w:t>
      </w:r>
      <w:r w:rsidR="002F3576">
        <w:rPr>
          <w:rFonts w:ascii="Times New Roman" w:hAnsi="Times New Roman" w:cs="Times New Roman"/>
          <w:sz w:val="24"/>
          <w:szCs w:val="24"/>
        </w:rPr>
        <w:t>2</w:t>
      </w:r>
      <w:r w:rsidR="0005330F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E47413" w:rsidRPr="00BC55BF">
        <w:rPr>
          <w:rFonts w:ascii="Times New Roman" w:hAnsi="Times New Roman" w:cs="Times New Roman"/>
          <w:sz w:val="24"/>
          <w:szCs w:val="24"/>
        </w:rPr>
        <w:t>.9.  – неустойка в размер, равен на 10 на сто от стойността на тази дървесина.</w:t>
      </w:r>
    </w:p>
    <w:p w:rsidR="00E47413" w:rsidRPr="00C258FA" w:rsidRDefault="008B1DA1" w:rsidP="00BC55BF">
      <w:pPr>
        <w:tabs>
          <w:tab w:val="left" w:pos="567"/>
          <w:tab w:val="num" w:pos="709"/>
        </w:tabs>
        <w:spacing w:after="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D0F06">
        <w:rPr>
          <w:rFonts w:ascii="Times New Roman" w:hAnsi="Times New Roman" w:cs="Times New Roman"/>
          <w:sz w:val="24"/>
          <w:szCs w:val="24"/>
        </w:rPr>
        <w:t>3</w:t>
      </w:r>
      <w:r w:rsidR="0090237A">
        <w:rPr>
          <w:rFonts w:ascii="Times New Roman" w:hAnsi="Times New Roman" w:cs="Times New Roman"/>
          <w:sz w:val="24"/>
          <w:szCs w:val="24"/>
        </w:rPr>
        <w:t>1</w:t>
      </w:r>
      <w:r w:rsidR="00E47413" w:rsidRPr="00BC55BF">
        <w:rPr>
          <w:rFonts w:ascii="Times New Roman" w:hAnsi="Times New Roman" w:cs="Times New Roman"/>
          <w:sz w:val="24"/>
          <w:szCs w:val="24"/>
        </w:rPr>
        <w:t>.3.</w:t>
      </w:r>
      <w:r w:rsidR="003D0F06">
        <w:rPr>
          <w:rFonts w:ascii="Times New Roman" w:hAnsi="Times New Roman" w:cs="Times New Roman"/>
          <w:sz w:val="24"/>
          <w:szCs w:val="24"/>
        </w:rPr>
        <w:t xml:space="preserve"> </w:t>
      </w:r>
      <w:r w:rsidR="00E47413" w:rsidRPr="00BC55BF">
        <w:rPr>
          <w:rFonts w:ascii="Times New Roman" w:hAnsi="Times New Roman" w:cs="Times New Roman"/>
          <w:sz w:val="24"/>
          <w:szCs w:val="24"/>
        </w:rPr>
        <w:t xml:space="preserve">По т. </w:t>
      </w:r>
      <w:r w:rsidR="002F3576">
        <w:rPr>
          <w:rFonts w:ascii="Times New Roman" w:hAnsi="Times New Roman" w:cs="Times New Roman"/>
          <w:sz w:val="24"/>
          <w:szCs w:val="24"/>
        </w:rPr>
        <w:t>2</w:t>
      </w:r>
      <w:r w:rsidR="0005330F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E47413" w:rsidRPr="00BC55B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E47413" w:rsidRPr="00BC55BF">
        <w:rPr>
          <w:rFonts w:ascii="Times New Roman" w:hAnsi="Times New Roman" w:cs="Times New Roman"/>
          <w:sz w:val="24"/>
          <w:szCs w:val="24"/>
        </w:rPr>
        <w:t>14. от договор – неустойка в размер, равен на 10 на сто от стойността на недобитата дървесина, спрямо графика за съответното тримесечие</w:t>
      </w:r>
      <w:r w:rsidR="002356BA" w:rsidRPr="00C258FA">
        <w:rPr>
          <w:rFonts w:ascii="Times New Roman" w:hAnsi="Times New Roman" w:cs="Times New Roman"/>
          <w:sz w:val="24"/>
          <w:szCs w:val="24"/>
        </w:rPr>
        <w:t>, изчислена на база на цената на обезличен кубичен метър от договорената цена</w:t>
      </w:r>
      <w:r w:rsidR="00E47413" w:rsidRPr="00C258F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7413" w:rsidRPr="00BC55BF" w:rsidRDefault="008B1DA1" w:rsidP="00BC55BF">
      <w:pPr>
        <w:tabs>
          <w:tab w:val="left" w:pos="567"/>
        </w:tabs>
        <w:spacing w:after="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662588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08676D" w:rsidRPr="00C258FA">
        <w:rPr>
          <w:rFonts w:ascii="Times New Roman" w:hAnsi="Times New Roman" w:cs="Times New Roman"/>
          <w:sz w:val="24"/>
          <w:szCs w:val="24"/>
        </w:rPr>
        <w:t>3</w:t>
      </w:r>
      <w:r w:rsidR="0090237A" w:rsidRPr="00C258FA">
        <w:rPr>
          <w:rFonts w:ascii="Times New Roman" w:hAnsi="Times New Roman" w:cs="Times New Roman"/>
          <w:sz w:val="24"/>
          <w:szCs w:val="24"/>
        </w:rPr>
        <w:t>1</w:t>
      </w:r>
      <w:r w:rsidR="00E47413" w:rsidRPr="00C258FA">
        <w:rPr>
          <w:rFonts w:ascii="Times New Roman" w:hAnsi="Times New Roman" w:cs="Times New Roman"/>
          <w:sz w:val="24"/>
          <w:szCs w:val="24"/>
        </w:rPr>
        <w:t>.4.</w:t>
      </w:r>
      <w:r w:rsidR="0008676D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E47413" w:rsidRPr="00C258FA">
        <w:rPr>
          <w:rFonts w:ascii="Times New Roman" w:hAnsi="Times New Roman" w:cs="Times New Roman"/>
          <w:sz w:val="24"/>
          <w:szCs w:val="24"/>
        </w:rPr>
        <w:t xml:space="preserve">При неизпълнение на задълженията по т. </w:t>
      </w:r>
      <w:r w:rsidR="00803A69" w:rsidRPr="00C258FA">
        <w:rPr>
          <w:rFonts w:ascii="Times New Roman" w:hAnsi="Times New Roman" w:cs="Times New Roman"/>
          <w:sz w:val="24"/>
          <w:szCs w:val="24"/>
        </w:rPr>
        <w:t>2</w:t>
      </w:r>
      <w:r w:rsidR="00C137B0" w:rsidRPr="00C258F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E47413" w:rsidRPr="00C258FA">
        <w:rPr>
          <w:rFonts w:ascii="Times New Roman" w:hAnsi="Times New Roman" w:cs="Times New Roman"/>
          <w:sz w:val="24"/>
          <w:szCs w:val="24"/>
        </w:rPr>
        <w:t>.8. – неустойка в</w:t>
      </w:r>
      <w:r w:rsidR="00E47413" w:rsidRPr="00BC55BF">
        <w:rPr>
          <w:rFonts w:ascii="Times New Roman" w:hAnsi="Times New Roman" w:cs="Times New Roman"/>
          <w:sz w:val="24"/>
          <w:szCs w:val="24"/>
        </w:rPr>
        <w:t xml:space="preserve"> размер на стойността за възстановяване на нанесените повреди, освен в случаите, когато ги отстрани за собствена сметка. </w:t>
      </w:r>
    </w:p>
    <w:p w:rsidR="00D36986" w:rsidRPr="0090237A" w:rsidRDefault="00474713" w:rsidP="0090237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F1996">
        <w:rPr>
          <w:rFonts w:ascii="Times New Roman" w:hAnsi="Times New Roman" w:cs="Times New Roman"/>
          <w:sz w:val="24"/>
          <w:szCs w:val="24"/>
        </w:rPr>
        <w:t>3</w:t>
      </w:r>
      <w:r w:rsidR="0090237A">
        <w:rPr>
          <w:rFonts w:ascii="Times New Roman" w:hAnsi="Times New Roman" w:cs="Times New Roman"/>
          <w:sz w:val="24"/>
          <w:szCs w:val="24"/>
        </w:rPr>
        <w:t>1</w:t>
      </w:r>
      <w:r w:rsidR="00E47413" w:rsidRPr="00BC55BF">
        <w:rPr>
          <w:rFonts w:ascii="Times New Roman" w:hAnsi="Times New Roman" w:cs="Times New Roman"/>
          <w:sz w:val="24"/>
          <w:szCs w:val="24"/>
        </w:rPr>
        <w:t>.5.</w:t>
      </w:r>
      <w:r w:rsidR="00FF1996">
        <w:rPr>
          <w:rFonts w:ascii="Times New Roman" w:hAnsi="Times New Roman" w:cs="Times New Roman"/>
          <w:sz w:val="24"/>
          <w:szCs w:val="24"/>
        </w:rPr>
        <w:t xml:space="preserve"> </w:t>
      </w:r>
      <w:r w:rsidR="00E47413" w:rsidRPr="00BC55BF">
        <w:rPr>
          <w:rFonts w:ascii="Times New Roman" w:hAnsi="Times New Roman" w:cs="Times New Roman"/>
          <w:sz w:val="24"/>
          <w:szCs w:val="24"/>
        </w:rPr>
        <w:t>За виновно неизпълнение на други задължения по договора от страна на КУПУВАЧА, ПРОДАВАЧЪТ може да задържи внесе</w:t>
      </w:r>
      <w:r w:rsidR="00C91D92">
        <w:rPr>
          <w:rFonts w:ascii="Times New Roman" w:hAnsi="Times New Roman" w:cs="Times New Roman"/>
          <w:sz w:val="24"/>
          <w:szCs w:val="24"/>
        </w:rPr>
        <w:t>ните</w:t>
      </w:r>
      <w:r w:rsidR="00E47413" w:rsidRPr="00BC55BF">
        <w:rPr>
          <w:rFonts w:ascii="Times New Roman" w:hAnsi="Times New Roman" w:cs="Times New Roman"/>
          <w:sz w:val="24"/>
          <w:szCs w:val="24"/>
        </w:rPr>
        <w:t xml:space="preserve"> от него гаранция за изпълнение</w:t>
      </w:r>
      <w:r w:rsidR="00602771">
        <w:rPr>
          <w:rFonts w:ascii="Times New Roman" w:hAnsi="Times New Roman" w:cs="Times New Roman"/>
          <w:sz w:val="24"/>
          <w:szCs w:val="24"/>
        </w:rPr>
        <w:t xml:space="preserve">, </w:t>
      </w:r>
      <w:r w:rsidR="00E47413" w:rsidRPr="00BC55BF">
        <w:rPr>
          <w:rFonts w:ascii="Times New Roman" w:hAnsi="Times New Roman" w:cs="Times New Roman"/>
          <w:sz w:val="24"/>
          <w:szCs w:val="24"/>
        </w:rPr>
        <w:t xml:space="preserve">като </w:t>
      </w:r>
      <w:r w:rsidR="00E47413" w:rsidRPr="00BC55BF">
        <w:rPr>
          <w:rFonts w:ascii="Times New Roman" w:hAnsi="Times New Roman" w:cs="Times New Roman"/>
          <w:b/>
          <w:sz w:val="24"/>
          <w:szCs w:val="24"/>
        </w:rPr>
        <w:t>неустойка</w:t>
      </w:r>
      <w:r w:rsidR="00E47413" w:rsidRPr="00BC55BF">
        <w:rPr>
          <w:rFonts w:ascii="Times New Roman" w:hAnsi="Times New Roman" w:cs="Times New Roman"/>
          <w:sz w:val="24"/>
          <w:szCs w:val="24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  <w:r w:rsidR="00AB653D" w:rsidRPr="00AB653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E47413" w:rsidRPr="00BC55BF">
        <w:rPr>
          <w:rFonts w:ascii="Times New Roman" w:hAnsi="Times New Roman" w:cs="Times New Roman"/>
          <w:sz w:val="24"/>
          <w:szCs w:val="24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</w:t>
      </w:r>
      <w:r w:rsidR="00F03329">
        <w:rPr>
          <w:rFonts w:ascii="Times New Roman" w:hAnsi="Times New Roman" w:cs="Times New Roman"/>
          <w:sz w:val="24"/>
          <w:szCs w:val="24"/>
        </w:rPr>
        <w:t>.</w:t>
      </w:r>
    </w:p>
    <w:p w:rsidR="001660AA" w:rsidRPr="00C258FA" w:rsidRDefault="002356BA" w:rsidP="001660AA">
      <w:pPr>
        <w:pStyle w:val="a7"/>
        <w:spacing w:after="0" w:line="240" w:lineRule="auto"/>
        <w:ind w:left="0" w:firstLine="172"/>
        <w:jc w:val="both"/>
        <w:rPr>
          <w:rFonts w:ascii="Times New Roman" w:hAnsi="Times New Roman"/>
          <w:sz w:val="24"/>
          <w:szCs w:val="24"/>
        </w:rPr>
      </w:pPr>
      <w:r w:rsidRPr="00C258FA">
        <w:rPr>
          <w:rFonts w:ascii="Times New Roman" w:hAnsi="Times New Roman"/>
          <w:sz w:val="24"/>
          <w:szCs w:val="24"/>
        </w:rPr>
        <w:t>31.6.</w:t>
      </w:r>
      <w:r w:rsidR="0075402F" w:rsidRPr="00C258FA">
        <w:rPr>
          <w:rFonts w:ascii="Times New Roman" w:hAnsi="Times New Roman"/>
          <w:sz w:val="24"/>
          <w:szCs w:val="24"/>
        </w:rPr>
        <w:t xml:space="preserve"> Купувачът дължи неустойка за неосъществен контрол при всяко констатирано с акт</w:t>
      </w:r>
      <w:r w:rsidR="007A6F62" w:rsidRPr="00C258FA">
        <w:rPr>
          <w:rFonts w:ascii="Times New Roman" w:hAnsi="Times New Roman"/>
          <w:sz w:val="24"/>
          <w:szCs w:val="24"/>
        </w:rPr>
        <w:t xml:space="preserve"> </w:t>
      </w:r>
      <w:r w:rsidR="0075402F" w:rsidRPr="00C258FA">
        <w:rPr>
          <w:rFonts w:ascii="Times New Roman" w:hAnsi="Times New Roman"/>
          <w:sz w:val="24"/>
          <w:szCs w:val="24"/>
        </w:rPr>
        <w:t>нарушение по ЗГ, Наредба № 8 за сечите в горите, извършено от</w:t>
      </w:r>
      <w:r w:rsidR="001660AA" w:rsidRPr="00C258FA">
        <w:rPr>
          <w:rFonts w:ascii="Times New Roman" w:hAnsi="Times New Roman"/>
          <w:sz w:val="24"/>
          <w:szCs w:val="24"/>
        </w:rPr>
        <w:t xml:space="preserve"> лице, с което е в договорни отношения, и нарушението е извършено в насаждение, включено в обекта.</w:t>
      </w:r>
    </w:p>
    <w:p w:rsidR="001660AA" w:rsidRPr="00C258FA" w:rsidRDefault="001660AA" w:rsidP="001660AA">
      <w:pPr>
        <w:pStyle w:val="a7"/>
        <w:spacing w:after="0" w:line="240" w:lineRule="auto"/>
        <w:ind w:left="0" w:firstLine="172"/>
        <w:jc w:val="both"/>
        <w:rPr>
          <w:rFonts w:ascii="Times New Roman" w:hAnsi="Times New Roman"/>
          <w:sz w:val="24"/>
          <w:szCs w:val="24"/>
        </w:rPr>
      </w:pPr>
      <w:r w:rsidRPr="00C258FA">
        <w:rPr>
          <w:rFonts w:ascii="Times New Roman" w:hAnsi="Times New Roman"/>
          <w:sz w:val="24"/>
          <w:szCs w:val="24"/>
        </w:rPr>
        <w:t>31.6.1. Размерът на неустойката е равен на двукратния размер на причинената с нарушението щета;</w:t>
      </w:r>
    </w:p>
    <w:p w:rsidR="001660AA" w:rsidRPr="00C258FA" w:rsidRDefault="001660AA" w:rsidP="001660AA">
      <w:pPr>
        <w:pStyle w:val="a7"/>
        <w:spacing w:after="0" w:line="240" w:lineRule="auto"/>
        <w:ind w:left="0" w:firstLine="172"/>
        <w:jc w:val="both"/>
        <w:rPr>
          <w:rFonts w:ascii="Times New Roman" w:hAnsi="Times New Roman"/>
          <w:sz w:val="24"/>
          <w:szCs w:val="24"/>
        </w:rPr>
      </w:pPr>
      <w:r w:rsidRPr="00C258FA">
        <w:rPr>
          <w:rFonts w:ascii="Times New Roman" w:hAnsi="Times New Roman"/>
          <w:sz w:val="24"/>
          <w:szCs w:val="24"/>
        </w:rPr>
        <w:t>31.6.2. Заплащането на неустойката се извършва в тридневен срок от датата на получаване на уведомителното писмо от купувача;</w:t>
      </w:r>
      <w:r w:rsidR="007A6F62" w:rsidRPr="00C258FA">
        <w:rPr>
          <w:rFonts w:ascii="Times New Roman" w:hAnsi="Times New Roman"/>
          <w:sz w:val="24"/>
          <w:szCs w:val="24"/>
        </w:rPr>
        <w:t xml:space="preserve">      </w:t>
      </w:r>
    </w:p>
    <w:p w:rsidR="001660AA" w:rsidRPr="00C258FA" w:rsidRDefault="001660AA" w:rsidP="001660AA">
      <w:pPr>
        <w:pStyle w:val="a7"/>
        <w:spacing w:after="0" w:line="240" w:lineRule="auto"/>
        <w:ind w:left="0" w:firstLine="172"/>
        <w:jc w:val="both"/>
        <w:rPr>
          <w:rFonts w:ascii="Times New Roman" w:hAnsi="Times New Roman"/>
          <w:sz w:val="24"/>
          <w:szCs w:val="24"/>
        </w:rPr>
      </w:pPr>
      <w:r w:rsidRPr="00C258FA">
        <w:rPr>
          <w:rFonts w:ascii="Times New Roman" w:hAnsi="Times New Roman"/>
          <w:sz w:val="24"/>
          <w:szCs w:val="24"/>
        </w:rPr>
        <w:t>31.6.3. След изтичането на този срок се прекратява сечта в обект до заплащане на неустойката.</w:t>
      </w:r>
    </w:p>
    <w:p w:rsidR="00F30A01" w:rsidRPr="00C258FA" w:rsidRDefault="001660AA" w:rsidP="001660AA">
      <w:pPr>
        <w:pStyle w:val="a7"/>
        <w:spacing w:after="0" w:line="240" w:lineRule="auto"/>
        <w:ind w:left="0" w:firstLine="172"/>
        <w:jc w:val="both"/>
        <w:rPr>
          <w:rFonts w:ascii="Times New Roman" w:hAnsi="Times New Roman"/>
          <w:sz w:val="24"/>
          <w:szCs w:val="24"/>
        </w:rPr>
      </w:pPr>
      <w:r w:rsidRPr="00C258FA">
        <w:rPr>
          <w:rFonts w:ascii="Times New Roman" w:hAnsi="Times New Roman"/>
          <w:sz w:val="24"/>
          <w:szCs w:val="24"/>
        </w:rPr>
        <w:t xml:space="preserve">32. Ако при сечта или извоза, по вина на Купувача бъдат повалени или повредени по начин, който налага тяхното отсичане немаркирани дървета, същите се отсичат и извозват след маркиране и изготвяне на необходимата документация и заплащат от Купувача на Продавача по цена, съгласно </w:t>
      </w:r>
      <w:r w:rsidR="00F30A01" w:rsidRPr="00C258FA">
        <w:rPr>
          <w:rFonts w:ascii="Times New Roman" w:hAnsi="Times New Roman"/>
          <w:sz w:val="24"/>
          <w:szCs w:val="24"/>
        </w:rPr>
        <w:t>настоящия договор. За всеки от случаите се съставя акт на извършителя по Закона за горите.</w:t>
      </w:r>
    </w:p>
    <w:p w:rsidR="00F30A01" w:rsidRPr="00C258FA" w:rsidRDefault="00F30A01" w:rsidP="001660AA">
      <w:pPr>
        <w:pStyle w:val="a7"/>
        <w:spacing w:after="0" w:line="240" w:lineRule="auto"/>
        <w:ind w:left="0" w:firstLine="172"/>
        <w:jc w:val="both"/>
        <w:rPr>
          <w:rFonts w:ascii="Times New Roman" w:hAnsi="Times New Roman"/>
          <w:sz w:val="24"/>
          <w:szCs w:val="24"/>
        </w:rPr>
      </w:pPr>
      <w:r w:rsidRPr="00C258FA">
        <w:rPr>
          <w:rFonts w:ascii="Times New Roman" w:hAnsi="Times New Roman"/>
          <w:sz w:val="24"/>
          <w:szCs w:val="24"/>
        </w:rPr>
        <w:t>33. Ако при сечта или извоза в резултат на стихийни бедствия бъдат повалени или повредени немаркирани дървета, по начин, който налага тяхното отсичане, същите се отсичат и извозват след маркиране и изготвяне на необходимата документация и заплащат от Купувача на Продавача по цена, съгласно настоящия договор.</w:t>
      </w:r>
    </w:p>
    <w:p w:rsidR="00F30A01" w:rsidRDefault="00F30A01" w:rsidP="001660AA">
      <w:pPr>
        <w:pStyle w:val="a7"/>
        <w:spacing w:after="0" w:line="240" w:lineRule="auto"/>
        <w:ind w:left="0" w:firstLine="172"/>
        <w:jc w:val="both"/>
        <w:rPr>
          <w:rFonts w:ascii="Times New Roman" w:hAnsi="Times New Roman"/>
          <w:sz w:val="24"/>
          <w:szCs w:val="24"/>
        </w:rPr>
      </w:pPr>
      <w:r w:rsidRPr="00C258FA">
        <w:rPr>
          <w:rFonts w:ascii="Times New Roman" w:hAnsi="Times New Roman"/>
          <w:sz w:val="24"/>
          <w:szCs w:val="24"/>
        </w:rPr>
        <w:t>34. 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8A1276" w:rsidRDefault="008A1276" w:rsidP="004E166B">
      <w:pPr>
        <w:pStyle w:val="a7"/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  <w:lang w:val="en-US"/>
        </w:rPr>
      </w:pPr>
    </w:p>
    <w:p w:rsidR="00D36986" w:rsidRPr="00BC55BF" w:rsidRDefault="006B4EE7" w:rsidP="004E166B">
      <w:pPr>
        <w:pStyle w:val="a7"/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X</w:t>
      </w:r>
      <w:r w:rsidR="00926151" w:rsidRPr="00BC55BF">
        <w:rPr>
          <w:rFonts w:ascii="Times New Roman" w:hAnsi="Times New Roman"/>
          <w:b/>
          <w:sz w:val="24"/>
          <w:szCs w:val="24"/>
          <w:lang w:val="en-US"/>
        </w:rPr>
        <w:t>.</w:t>
      </w:r>
      <w:r w:rsidR="00D36986" w:rsidRPr="00BC55BF">
        <w:rPr>
          <w:rFonts w:ascii="Times New Roman" w:hAnsi="Times New Roman"/>
          <w:b/>
          <w:sz w:val="24"/>
          <w:szCs w:val="24"/>
        </w:rPr>
        <w:t>ПРЕКРАТЯВАНЕ НА ДОГОВОРА</w:t>
      </w:r>
    </w:p>
    <w:p w:rsidR="00D36986" w:rsidRPr="00BC55BF" w:rsidRDefault="00D36986" w:rsidP="00BC55BF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80455" w:rsidRPr="00C258FA" w:rsidRDefault="000B3685" w:rsidP="00226D62">
      <w:pPr>
        <w:tabs>
          <w:tab w:val="left" w:pos="450"/>
          <w:tab w:val="left" w:pos="709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7A6F62" w:rsidRPr="00C258FA">
        <w:rPr>
          <w:rFonts w:ascii="Times New Roman" w:hAnsi="Times New Roman" w:cs="Times New Roman"/>
          <w:b/>
          <w:sz w:val="24"/>
          <w:szCs w:val="24"/>
        </w:rPr>
        <w:t>3</w:t>
      </w:r>
      <w:r w:rsidR="00080151" w:rsidRPr="00C258FA">
        <w:rPr>
          <w:rFonts w:ascii="Times New Roman" w:hAnsi="Times New Roman" w:cs="Times New Roman"/>
          <w:b/>
          <w:sz w:val="24"/>
          <w:szCs w:val="24"/>
        </w:rPr>
        <w:t>5</w:t>
      </w:r>
      <w:r w:rsidRPr="00C258FA">
        <w:rPr>
          <w:rFonts w:ascii="Times New Roman" w:hAnsi="Times New Roman" w:cs="Times New Roman"/>
          <w:b/>
          <w:sz w:val="24"/>
          <w:szCs w:val="24"/>
        </w:rPr>
        <w:t>.</w:t>
      </w:r>
      <w:r w:rsidR="00637D40" w:rsidRPr="00C258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0455" w:rsidRPr="00C258FA">
        <w:rPr>
          <w:rFonts w:ascii="Times New Roman" w:hAnsi="Times New Roman" w:cs="Times New Roman"/>
          <w:sz w:val="24"/>
          <w:szCs w:val="24"/>
        </w:rPr>
        <w:t>Договорът се прекратява:</w:t>
      </w:r>
    </w:p>
    <w:p w:rsidR="00686CA5" w:rsidRPr="00C258FA" w:rsidRDefault="001F3F66" w:rsidP="001F3F66">
      <w:pPr>
        <w:pStyle w:val="12"/>
        <w:widowControl w:val="0"/>
        <w:tabs>
          <w:tab w:val="left" w:pos="54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258F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C932AF" w:rsidRPr="00C258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2F1DBB" w:rsidRPr="00C258FA">
        <w:rPr>
          <w:rFonts w:ascii="Times New Roman" w:eastAsia="Times New Roman" w:hAnsi="Times New Roman"/>
          <w:sz w:val="24"/>
          <w:szCs w:val="24"/>
          <w:lang w:eastAsia="bg-BG"/>
        </w:rPr>
        <w:t>3</w:t>
      </w:r>
      <w:r w:rsidR="00080151" w:rsidRPr="00C258FA">
        <w:rPr>
          <w:rFonts w:ascii="Times New Roman" w:eastAsia="Times New Roman" w:hAnsi="Times New Roman"/>
          <w:sz w:val="24"/>
          <w:szCs w:val="24"/>
          <w:lang w:eastAsia="bg-BG"/>
        </w:rPr>
        <w:t>5</w:t>
      </w:r>
      <w:r w:rsidR="002F1DBB" w:rsidRPr="00C258FA">
        <w:rPr>
          <w:rFonts w:ascii="Times New Roman" w:eastAsia="Times New Roman" w:hAnsi="Times New Roman"/>
          <w:sz w:val="24"/>
          <w:szCs w:val="24"/>
          <w:lang w:eastAsia="bg-BG"/>
        </w:rPr>
        <w:t>.1.</w:t>
      </w:r>
      <w:r w:rsidR="00637D40" w:rsidRPr="00C258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686CA5" w:rsidRPr="00C258FA">
        <w:rPr>
          <w:rFonts w:ascii="Times New Roman" w:eastAsia="Times New Roman" w:hAnsi="Times New Roman"/>
          <w:sz w:val="24"/>
          <w:szCs w:val="24"/>
          <w:lang w:eastAsia="bg-BG"/>
        </w:rPr>
        <w:t>Страните не подпишат допълнително споразумение в срок до 31 януари</w:t>
      </w:r>
      <w:r w:rsidR="00550FE5" w:rsidRPr="00C258FA">
        <w:rPr>
          <w:rFonts w:ascii="Times New Roman" w:hAnsi="Times New Roman"/>
          <w:sz w:val="24"/>
          <w:szCs w:val="24"/>
        </w:rPr>
        <w:t xml:space="preserve"> на текущата година</w:t>
      </w:r>
      <w:r w:rsidR="00686CA5" w:rsidRPr="00C258FA">
        <w:rPr>
          <w:rFonts w:ascii="Times New Roman" w:eastAsia="Times New Roman" w:hAnsi="Times New Roman"/>
          <w:sz w:val="24"/>
          <w:szCs w:val="24"/>
          <w:lang w:eastAsia="bg-BG"/>
        </w:rPr>
        <w:t>, или</w:t>
      </w:r>
    </w:p>
    <w:p w:rsidR="00686CA5" w:rsidRPr="00C258FA" w:rsidRDefault="00637D40" w:rsidP="00226D62">
      <w:pPr>
        <w:pStyle w:val="12"/>
        <w:widowControl w:val="0"/>
        <w:tabs>
          <w:tab w:val="left" w:pos="54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258FA">
        <w:rPr>
          <w:rFonts w:ascii="Times New Roman" w:eastAsia="Times New Roman" w:hAnsi="Times New Roman"/>
          <w:sz w:val="24"/>
          <w:szCs w:val="24"/>
          <w:lang w:eastAsia="bg-BG"/>
        </w:rPr>
        <w:t xml:space="preserve">     </w:t>
      </w:r>
      <w:r w:rsidR="00C932AF" w:rsidRPr="00C258FA">
        <w:rPr>
          <w:rFonts w:ascii="Times New Roman" w:eastAsia="Times New Roman" w:hAnsi="Times New Roman"/>
          <w:sz w:val="24"/>
          <w:szCs w:val="24"/>
          <w:lang w:eastAsia="bg-BG"/>
        </w:rPr>
        <w:t xml:space="preserve">     </w:t>
      </w:r>
      <w:r w:rsidRPr="00C258FA">
        <w:rPr>
          <w:rFonts w:ascii="Times New Roman" w:eastAsia="Times New Roman" w:hAnsi="Times New Roman"/>
          <w:sz w:val="24"/>
          <w:szCs w:val="24"/>
          <w:lang w:eastAsia="bg-BG"/>
        </w:rPr>
        <w:t>3</w:t>
      </w:r>
      <w:r w:rsidR="00080151" w:rsidRPr="00C258FA">
        <w:rPr>
          <w:rFonts w:ascii="Times New Roman" w:eastAsia="Times New Roman" w:hAnsi="Times New Roman"/>
          <w:sz w:val="24"/>
          <w:szCs w:val="24"/>
          <w:lang w:eastAsia="bg-BG"/>
        </w:rPr>
        <w:t>5</w:t>
      </w:r>
      <w:r w:rsidRPr="00C258FA">
        <w:rPr>
          <w:rFonts w:ascii="Times New Roman" w:eastAsia="Times New Roman" w:hAnsi="Times New Roman"/>
          <w:sz w:val="24"/>
          <w:szCs w:val="24"/>
          <w:lang w:eastAsia="bg-BG"/>
        </w:rPr>
        <w:t xml:space="preserve">.2. </w:t>
      </w:r>
      <w:r w:rsidR="00686CA5" w:rsidRPr="00C258FA">
        <w:rPr>
          <w:rFonts w:ascii="Times New Roman" w:eastAsia="Times New Roman" w:hAnsi="Times New Roman"/>
          <w:sz w:val="24"/>
          <w:szCs w:val="24"/>
          <w:lang w:eastAsia="bg-BG"/>
        </w:rPr>
        <w:t xml:space="preserve">КУПУВАЧЪТ не представи актуализираната гаранция за изпълнение на </w:t>
      </w:r>
      <w:r w:rsidR="00127D59" w:rsidRPr="00C258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686CA5" w:rsidRPr="00C258FA">
        <w:rPr>
          <w:rFonts w:ascii="Times New Roman" w:eastAsia="Times New Roman" w:hAnsi="Times New Roman"/>
          <w:sz w:val="24"/>
          <w:szCs w:val="24"/>
          <w:lang w:eastAsia="bg-BG"/>
        </w:rPr>
        <w:t>договора;</w:t>
      </w:r>
    </w:p>
    <w:p w:rsidR="00B90D85" w:rsidRPr="00C258FA" w:rsidRDefault="002E14EC" w:rsidP="00B90D85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58FA">
        <w:rPr>
          <w:rFonts w:ascii="Times New Roman" w:hAnsi="Times New Roman" w:cs="Times New Roman"/>
          <w:sz w:val="24"/>
          <w:szCs w:val="24"/>
        </w:rPr>
        <w:t xml:space="preserve">     3</w:t>
      </w:r>
      <w:r w:rsidR="00080151" w:rsidRPr="00C258FA">
        <w:rPr>
          <w:rFonts w:ascii="Times New Roman" w:hAnsi="Times New Roman" w:cs="Times New Roman"/>
          <w:sz w:val="24"/>
          <w:szCs w:val="24"/>
        </w:rPr>
        <w:t>5</w:t>
      </w:r>
      <w:r w:rsidRPr="00C258FA">
        <w:rPr>
          <w:rFonts w:ascii="Times New Roman" w:hAnsi="Times New Roman" w:cs="Times New Roman"/>
          <w:sz w:val="24"/>
          <w:szCs w:val="24"/>
        </w:rPr>
        <w:t xml:space="preserve">.3. </w:t>
      </w:r>
      <w:r w:rsidR="00480455" w:rsidRPr="00C258FA">
        <w:rPr>
          <w:rFonts w:ascii="Times New Roman" w:hAnsi="Times New Roman" w:cs="Times New Roman"/>
          <w:sz w:val="24"/>
          <w:szCs w:val="24"/>
        </w:rPr>
        <w:t>С изтичане срока на</w:t>
      </w:r>
      <w:r w:rsidR="001A525E" w:rsidRPr="00C258FA">
        <w:rPr>
          <w:rFonts w:ascii="Times New Roman" w:hAnsi="Times New Roman" w:cs="Times New Roman"/>
          <w:sz w:val="24"/>
          <w:szCs w:val="24"/>
        </w:rPr>
        <w:t xml:space="preserve"> дългосрочния </w:t>
      </w:r>
      <w:r w:rsidR="00480455" w:rsidRPr="00C258FA">
        <w:rPr>
          <w:rFonts w:ascii="Times New Roman" w:hAnsi="Times New Roman" w:cs="Times New Roman"/>
          <w:sz w:val="24"/>
          <w:szCs w:val="24"/>
        </w:rPr>
        <w:t>договор;</w:t>
      </w:r>
      <w:r w:rsidR="00B90D85" w:rsidRPr="00C258FA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480455" w:rsidRPr="00C258FA" w:rsidRDefault="00253986" w:rsidP="00497F15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sz w:val="24"/>
          <w:szCs w:val="24"/>
        </w:rPr>
        <w:t xml:space="preserve">  </w:t>
      </w:r>
      <w:r w:rsidR="00497F15" w:rsidRPr="00C258F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 </w:t>
      </w:r>
      <w:r w:rsidR="00E57382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CA46A8" w:rsidRPr="00C258FA">
        <w:rPr>
          <w:rFonts w:ascii="Times New Roman" w:hAnsi="Times New Roman" w:cs="Times New Roman"/>
          <w:sz w:val="24"/>
          <w:szCs w:val="24"/>
        </w:rPr>
        <w:t>3</w:t>
      </w:r>
      <w:r w:rsidR="00080151" w:rsidRPr="00C258FA">
        <w:rPr>
          <w:rFonts w:ascii="Times New Roman" w:hAnsi="Times New Roman" w:cs="Times New Roman"/>
          <w:sz w:val="24"/>
          <w:szCs w:val="24"/>
        </w:rPr>
        <w:t>5</w:t>
      </w:r>
      <w:r w:rsidR="00CA46A8" w:rsidRPr="00C258FA">
        <w:rPr>
          <w:rFonts w:ascii="Times New Roman" w:hAnsi="Times New Roman" w:cs="Times New Roman"/>
          <w:sz w:val="24"/>
          <w:szCs w:val="24"/>
        </w:rPr>
        <w:t>.</w:t>
      </w:r>
      <w:r w:rsidR="002E14EC" w:rsidRPr="00C258FA">
        <w:rPr>
          <w:rFonts w:ascii="Times New Roman" w:hAnsi="Times New Roman" w:cs="Times New Roman"/>
          <w:sz w:val="24"/>
          <w:szCs w:val="24"/>
        </w:rPr>
        <w:t>4</w:t>
      </w:r>
      <w:r w:rsidR="00C6058D" w:rsidRPr="00C258FA">
        <w:rPr>
          <w:rFonts w:ascii="Times New Roman" w:hAnsi="Times New Roman" w:cs="Times New Roman"/>
          <w:sz w:val="24"/>
          <w:szCs w:val="24"/>
        </w:rPr>
        <w:t>.</w:t>
      </w:r>
      <w:r w:rsidR="00CA46A8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480455" w:rsidRPr="00C258FA">
        <w:rPr>
          <w:rFonts w:ascii="Times New Roman" w:hAnsi="Times New Roman" w:cs="Times New Roman"/>
          <w:sz w:val="24"/>
          <w:szCs w:val="24"/>
        </w:rPr>
        <w:t>По взаимно съгласие на страните, изразено в писмена форма;</w:t>
      </w:r>
    </w:p>
    <w:p w:rsidR="001D3373" w:rsidRDefault="00BF46BC" w:rsidP="00BC55BF">
      <w:pPr>
        <w:tabs>
          <w:tab w:val="left" w:pos="567"/>
          <w:tab w:val="left" w:pos="709"/>
          <w:tab w:val="left" w:pos="851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</w:p>
    <w:p w:rsidR="001D3373" w:rsidRDefault="001D3373" w:rsidP="00BC55BF">
      <w:pPr>
        <w:tabs>
          <w:tab w:val="left" w:pos="567"/>
          <w:tab w:val="left" w:pos="709"/>
          <w:tab w:val="left" w:pos="851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D3373" w:rsidRDefault="001D3373" w:rsidP="00BC55BF">
      <w:pPr>
        <w:tabs>
          <w:tab w:val="left" w:pos="567"/>
          <w:tab w:val="left" w:pos="709"/>
          <w:tab w:val="left" w:pos="851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80455" w:rsidRPr="00C258FA" w:rsidRDefault="001D3373" w:rsidP="00BC55BF">
      <w:pPr>
        <w:tabs>
          <w:tab w:val="left" w:pos="567"/>
          <w:tab w:val="left" w:pos="709"/>
          <w:tab w:val="left" w:pos="851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E14EC" w:rsidRPr="00C258FA">
        <w:rPr>
          <w:rFonts w:ascii="Times New Roman" w:hAnsi="Times New Roman" w:cs="Times New Roman"/>
          <w:sz w:val="24"/>
          <w:szCs w:val="24"/>
        </w:rPr>
        <w:t>3</w:t>
      </w:r>
      <w:r w:rsidR="00080151" w:rsidRPr="00C258FA">
        <w:rPr>
          <w:rFonts w:ascii="Times New Roman" w:hAnsi="Times New Roman" w:cs="Times New Roman"/>
          <w:sz w:val="24"/>
          <w:szCs w:val="24"/>
        </w:rPr>
        <w:t>5</w:t>
      </w:r>
      <w:r w:rsidR="002E14EC" w:rsidRPr="00C258FA">
        <w:rPr>
          <w:rFonts w:ascii="Times New Roman" w:hAnsi="Times New Roman" w:cs="Times New Roman"/>
          <w:sz w:val="24"/>
          <w:szCs w:val="24"/>
        </w:rPr>
        <w:t>.5</w:t>
      </w:r>
      <w:r w:rsidR="00C6058D" w:rsidRPr="00C258FA">
        <w:rPr>
          <w:rFonts w:ascii="Times New Roman" w:hAnsi="Times New Roman" w:cs="Times New Roman"/>
          <w:sz w:val="24"/>
          <w:szCs w:val="24"/>
        </w:rPr>
        <w:t>.</w:t>
      </w:r>
      <w:r w:rsidR="00CA46A8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480455" w:rsidRPr="00C258FA">
        <w:rPr>
          <w:rFonts w:ascii="Times New Roman" w:hAnsi="Times New Roman" w:cs="Times New Roman"/>
          <w:sz w:val="24"/>
          <w:szCs w:val="24"/>
        </w:rPr>
        <w:t>От ПРОДАВАЧА с едностранно писмено уведомление, когато</w:t>
      </w:r>
      <w:r w:rsidR="00480455" w:rsidRPr="00C258FA">
        <w:rPr>
          <w:rFonts w:ascii="Times New Roman" w:hAnsi="Times New Roman" w:cs="Times New Roman"/>
          <w:sz w:val="24"/>
          <w:szCs w:val="24"/>
          <w:lang w:val="ru-RU"/>
        </w:rPr>
        <w:t xml:space="preserve"> по време на действието на договора</w:t>
      </w:r>
      <w:r w:rsidR="00480455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F140FC" w:rsidRPr="00C258FA">
        <w:rPr>
          <w:rFonts w:ascii="Times New Roman" w:hAnsi="Times New Roman" w:cs="Times New Roman"/>
          <w:sz w:val="24"/>
          <w:szCs w:val="24"/>
        </w:rPr>
        <w:t xml:space="preserve">се </w:t>
      </w:r>
      <w:r w:rsidR="00480455" w:rsidRPr="00C258FA">
        <w:rPr>
          <w:rFonts w:ascii="Times New Roman" w:hAnsi="Times New Roman" w:cs="Times New Roman"/>
          <w:sz w:val="24"/>
          <w:szCs w:val="24"/>
        </w:rPr>
        <w:t xml:space="preserve">установи, че: </w:t>
      </w:r>
    </w:p>
    <w:p w:rsidR="0006168F" w:rsidRPr="00C258FA" w:rsidRDefault="002E14EC" w:rsidP="0006168F">
      <w:pPr>
        <w:pStyle w:val="12"/>
        <w:widowControl w:val="0"/>
        <w:tabs>
          <w:tab w:val="left" w:pos="54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258FA">
        <w:rPr>
          <w:rFonts w:ascii="Times New Roman" w:hAnsi="Times New Roman"/>
          <w:sz w:val="24"/>
          <w:szCs w:val="24"/>
        </w:rPr>
        <w:t xml:space="preserve">     </w:t>
      </w:r>
      <w:r w:rsidR="00BF46BC" w:rsidRPr="00C258FA">
        <w:rPr>
          <w:rFonts w:ascii="Times New Roman" w:hAnsi="Times New Roman"/>
          <w:sz w:val="24"/>
          <w:szCs w:val="24"/>
        </w:rPr>
        <w:t xml:space="preserve">     </w:t>
      </w:r>
      <w:r w:rsidR="00CA46A8" w:rsidRPr="00C258FA">
        <w:rPr>
          <w:rFonts w:ascii="Times New Roman" w:hAnsi="Times New Roman"/>
          <w:sz w:val="24"/>
          <w:szCs w:val="24"/>
        </w:rPr>
        <w:t>3</w:t>
      </w:r>
      <w:r w:rsidR="00080151" w:rsidRPr="00C258FA">
        <w:rPr>
          <w:rFonts w:ascii="Times New Roman" w:hAnsi="Times New Roman"/>
          <w:sz w:val="24"/>
          <w:szCs w:val="24"/>
        </w:rPr>
        <w:t>5</w:t>
      </w:r>
      <w:r w:rsidR="00C6058D" w:rsidRPr="00C258FA">
        <w:rPr>
          <w:rFonts w:ascii="Times New Roman" w:hAnsi="Times New Roman"/>
          <w:sz w:val="24"/>
          <w:szCs w:val="24"/>
        </w:rPr>
        <w:t>.</w:t>
      </w:r>
      <w:r w:rsidRPr="00C258FA">
        <w:rPr>
          <w:rFonts w:ascii="Times New Roman" w:hAnsi="Times New Roman"/>
          <w:sz w:val="24"/>
          <w:szCs w:val="24"/>
        </w:rPr>
        <w:t>5</w:t>
      </w:r>
      <w:r w:rsidR="00C56BFE" w:rsidRPr="00C258FA">
        <w:rPr>
          <w:rFonts w:ascii="Times New Roman" w:hAnsi="Times New Roman"/>
          <w:sz w:val="24"/>
          <w:szCs w:val="24"/>
        </w:rPr>
        <w:t>.1</w:t>
      </w:r>
      <w:r w:rsidR="00C6058D" w:rsidRPr="00C258FA">
        <w:rPr>
          <w:rFonts w:ascii="Times New Roman" w:hAnsi="Times New Roman"/>
          <w:sz w:val="24"/>
          <w:szCs w:val="24"/>
        </w:rPr>
        <w:t>.</w:t>
      </w:r>
      <w:r w:rsidR="0006168F" w:rsidRPr="00C258FA">
        <w:rPr>
          <w:rFonts w:ascii="Times New Roman" w:eastAsia="Times New Roman" w:hAnsi="Times New Roman"/>
          <w:sz w:val="24"/>
          <w:szCs w:val="24"/>
          <w:lang w:eastAsia="bg-BG"/>
        </w:rPr>
        <w:t xml:space="preserve"> КУПУВАЧЪТ престане да отговаря на изискванията за сключване на договор по чл. 75а, ал. 1, 2 и 4 от Наредбата;</w:t>
      </w:r>
    </w:p>
    <w:p w:rsidR="00480455" w:rsidRPr="00C258FA" w:rsidRDefault="00CA46A8" w:rsidP="00BC55BF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58FA">
        <w:rPr>
          <w:rFonts w:ascii="Times New Roman" w:hAnsi="Times New Roman" w:cs="Times New Roman"/>
          <w:sz w:val="24"/>
          <w:szCs w:val="24"/>
        </w:rPr>
        <w:t xml:space="preserve">     </w:t>
      </w:r>
      <w:r w:rsidR="0060405E" w:rsidRPr="00C258FA">
        <w:rPr>
          <w:rFonts w:ascii="Times New Roman" w:hAnsi="Times New Roman" w:cs="Times New Roman"/>
          <w:sz w:val="24"/>
          <w:szCs w:val="24"/>
        </w:rPr>
        <w:t xml:space="preserve">     </w:t>
      </w:r>
      <w:r w:rsidRPr="00C258FA">
        <w:rPr>
          <w:rFonts w:ascii="Times New Roman" w:hAnsi="Times New Roman" w:cs="Times New Roman"/>
          <w:sz w:val="24"/>
          <w:szCs w:val="24"/>
        </w:rPr>
        <w:t>3</w:t>
      </w:r>
      <w:r w:rsidR="00742D5E" w:rsidRPr="00C258FA">
        <w:rPr>
          <w:rFonts w:ascii="Times New Roman" w:hAnsi="Times New Roman" w:cs="Times New Roman"/>
          <w:sz w:val="24"/>
          <w:szCs w:val="24"/>
        </w:rPr>
        <w:t>5</w:t>
      </w:r>
      <w:r w:rsidR="00C56BFE" w:rsidRPr="00C258FA">
        <w:rPr>
          <w:rFonts w:ascii="Times New Roman" w:hAnsi="Times New Roman" w:cs="Times New Roman"/>
          <w:sz w:val="24"/>
          <w:szCs w:val="24"/>
        </w:rPr>
        <w:t>.</w:t>
      </w:r>
      <w:r w:rsidR="00CD3078" w:rsidRPr="00C258FA">
        <w:rPr>
          <w:rFonts w:ascii="Times New Roman" w:hAnsi="Times New Roman" w:cs="Times New Roman"/>
          <w:sz w:val="24"/>
          <w:szCs w:val="24"/>
        </w:rPr>
        <w:t>5</w:t>
      </w:r>
      <w:r w:rsidR="00C56BFE" w:rsidRPr="00C258FA">
        <w:rPr>
          <w:rFonts w:ascii="Times New Roman" w:hAnsi="Times New Roman" w:cs="Times New Roman"/>
          <w:sz w:val="24"/>
          <w:szCs w:val="24"/>
        </w:rPr>
        <w:t>.2</w:t>
      </w:r>
      <w:r w:rsidR="00C6058D" w:rsidRPr="00C258FA">
        <w:rPr>
          <w:rFonts w:ascii="Times New Roman" w:hAnsi="Times New Roman" w:cs="Times New Roman"/>
          <w:sz w:val="24"/>
          <w:szCs w:val="24"/>
        </w:rPr>
        <w:t>.</w:t>
      </w:r>
      <w:r w:rsidR="00CD3078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480455" w:rsidRPr="00C258FA">
        <w:rPr>
          <w:rFonts w:ascii="Times New Roman" w:hAnsi="Times New Roman" w:cs="Times New Roman"/>
          <w:sz w:val="24"/>
          <w:szCs w:val="24"/>
        </w:rPr>
        <w:t>КУПУВАЧЪТ</w:t>
      </w:r>
      <w:r w:rsidR="00480455" w:rsidRPr="00C258FA">
        <w:rPr>
          <w:rFonts w:ascii="Times New Roman" w:hAnsi="Times New Roman" w:cs="Times New Roman"/>
          <w:sz w:val="24"/>
          <w:szCs w:val="24"/>
          <w:lang w:val="ru-RU"/>
        </w:rPr>
        <w:t xml:space="preserve"> е подписал декларация с невярно съдържание;</w:t>
      </w:r>
    </w:p>
    <w:p w:rsidR="00AA0798" w:rsidRPr="00AA0798" w:rsidRDefault="00B879CD" w:rsidP="00AA0798">
      <w:pPr>
        <w:pStyle w:val="12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258FA">
        <w:rPr>
          <w:rFonts w:ascii="Times New Roman" w:hAnsi="Times New Roman"/>
          <w:sz w:val="24"/>
          <w:szCs w:val="24"/>
        </w:rPr>
        <w:t xml:space="preserve">     </w:t>
      </w:r>
      <w:r w:rsidR="00AA0798" w:rsidRPr="00AA0798">
        <w:rPr>
          <w:rFonts w:ascii="Times New Roman" w:hAnsi="Times New Roman"/>
          <w:sz w:val="24"/>
          <w:szCs w:val="24"/>
        </w:rPr>
        <w:t>3</w:t>
      </w:r>
      <w:r w:rsidR="002940FC">
        <w:rPr>
          <w:rFonts w:ascii="Times New Roman" w:hAnsi="Times New Roman"/>
          <w:sz w:val="24"/>
          <w:szCs w:val="24"/>
        </w:rPr>
        <w:t>5</w:t>
      </w:r>
      <w:r w:rsidR="00AA0798" w:rsidRPr="00AA0798">
        <w:rPr>
          <w:rFonts w:ascii="Times New Roman" w:hAnsi="Times New Roman"/>
          <w:sz w:val="24"/>
          <w:szCs w:val="24"/>
        </w:rPr>
        <w:t xml:space="preserve">.5.3. </w:t>
      </w:r>
      <w:r w:rsidR="00AA0798" w:rsidRPr="00AA0798">
        <w:rPr>
          <w:rFonts w:ascii="Times New Roman" w:hAnsi="Times New Roman"/>
          <w:sz w:val="24"/>
          <w:szCs w:val="24"/>
          <w:lang w:val="ru-RU"/>
        </w:rPr>
        <w:t>Дейността се извършва от под</w:t>
      </w:r>
      <w:r w:rsidR="00AA0798" w:rsidRPr="00AA0798">
        <w:rPr>
          <w:rFonts w:ascii="Times New Roman" w:hAnsi="Times New Roman"/>
          <w:sz w:val="24"/>
          <w:szCs w:val="24"/>
        </w:rPr>
        <w:t>изпълнител</w:t>
      </w:r>
      <w:r w:rsidR="00AA0798" w:rsidRPr="00AA0798">
        <w:rPr>
          <w:rFonts w:ascii="Times New Roman" w:hAnsi="Times New Roman"/>
          <w:sz w:val="24"/>
          <w:szCs w:val="24"/>
          <w:lang w:val="ru-RU"/>
        </w:rPr>
        <w:t>и, които не отговарят на изискванията</w:t>
      </w:r>
      <w:r w:rsidR="00AA0798" w:rsidRPr="00AA0798">
        <w:rPr>
          <w:rFonts w:ascii="Times New Roman" w:hAnsi="Times New Roman"/>
          <w:sz w:val="24"/>
          <w:szCs w:val="24"/>
        </w:rPr>
        <w:t>, определени за подизпълнителите в процедурата</w:t>
      </w:r>
      <w:r w:rsidR="00AA0798" w:rsidRPr="00AA0798">
        <w:rPr>
          <w:rFonts w:ascii="Times New Roman" w:hAnsi="Times New Roman"/>
          <w:sz w:val="24"/>
          <w:szCs w:val="24"/>
          <w:lang w:val="ru-RU"/>
        </w:rPr>
        <w:t xml:space="preserve">;                                         </w:t>
      </w:r>
    </w:p>
    <w:p w:rsidR="00AA0798" w:rsidRPr="00AA0798" w:rsidRDefault="00AA0798" w:rsidP="00AA0798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0798">
        <w:rPr>
          <w:rFonts w:ascii="Times New Roman" w:hAnsi="Times New Roman" w:cs="Times New Roman"/>
          <w:sz w:val="24"/>
          <w:szCs w:val="24"/>
        </w:rPr>
        <w:t xml:space="preserve">     3</w:t>
      </w:r>
      <w:r w:rsidR="002940FC">
        <w:rPr>
          <w:rFonts w:ascii="Times New Roman" w:hAnsi="Times New Roman" w:cs="Times New Roman"/>
          <w:sz w:val="24"/>
          <w:szCs w:val="24"/>
        </w:rPr>
        <w:t>5</w:t>
      </w:r>
      <w:r w:rsidRPr="00AA0798">
        <w:rPr>
          <w:rFonts w:ascii="Times New Roman" w:hAnsi="Times New Roman" w:cs="Times New Roman"/>
          <w:sz w:val="24"/>
          <w:szCs w:val="24"/>
        </w:rPr>
        <w:t>.6. С едностранно писмено волеизявление от страна на ПРОДАВАЧА, като задържи внесената от КУПУВАЧА гаранция за изпълнение, в случай, че:</w:t>
      </w:r>
    </w:p>
    <w:p w:rsidR="00AA0798" w:rsidRPr="00AA0798" w:rsidRDefault="00AA0798" w:rsidP="00AA0798">
      <w:pPr>
        <w:tabs>
          <w:tab w:val="left" w:pos="426"/>
          <w:tab w:val="left" w:pos="851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A0798">
        <w:rPr>
          <w:rFonts w:ascii="Times New Roman" w:hAnsi="Times New Roman" w:cs="Times New Roman"/>
          <w:sz w:val="24"/>
          <w:szCs w:val="24"/>
        </w:rPr>
        <w:t xml:space="preserve">     3</w:t>
      </w:r>
      <w:r w:rsidR="002940FC">
        <w:rPr>
          <w:rFonts w:ascii="Times New Roman" w:hAnsi="Times New Roman" w:cs="Times New Roman"/>
          <w:sz w:val="24"/>
          <w:szCs w:val="24"/>
        </w:rPr>
        <w:t>5</w:t>
      </w:r>
      <w:r w:rsidRPr="00AA0798">
        <w:rPr>
          <w:rFonts w:ascii="Times New Roman" w:hAnsi="Times New Roman" w:cs="Times New Roman"/>
          <w:sz w:val="24"/>
          <w:szCs w:val="24"/>
        </w:rPr>
        <w:t>.6.1. КУПУВАЧЪТ откаже да заплати приетата на временен склад дървесина, съгласно посочените в договора срокове;</w:t>
      </w:r>
      <w:r w:rsidRPr="00AA0798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AA0798" w:rsidRPr="00AA0798" w:rsidRDefault="00AA0798" w:rsidP="00AA079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0798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    3</w:t>
      </w:r>
      <w:r w:rsidR="002940FC">
        <w:rPr>
          <w:rFonts w:ascii="Times New Roman" w:eastAsia="PMingLiU" w:hAnsi="Times New Roman" w:cs="Times New Roman"/>
          <w:sz w:val="24"/>
          <w:szCs w:val="24"/>
          <w:lang w:eastAsia="zh-TW"/>
        </w:rPr>
        <w:t>5</w:t>
      </w:r>
      <w:r w:rsidRPr="00AA0798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.6.2. </w:t>
      </w:r>
      <w:r w:rsidRPr="00AA0798">
        <w:rPr>
          <w:rFonts w:ascii="Times New Roman" w:eastAsia="Times New Roman" w:hAnsi="Times New Roman" w:cs="Times New Roman"/>
          <w:sz w:val="24"/>
          <w:szCs w:val="24"/>
        </w:rPr>
        <w:t>Са установени от ПРОДАВАЧА в процеса на изпълнение на договора 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подизпълнителя;</w:t>
      </w:r>
    </w:p>
    <w:p w:rsidR="00480455" w:rsidRPr="00C258FA" w:rsidRDefault="003A5259" w:rsidP="00743FE1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B72B8" w:rsidRPr="00C258FA">
        <w:rPr>
          <w:rFonts w:ascii="Times New Roman" w:hAnsi="Times New Roman" w:cs="Times New Roman"/>
          <w:sz w:val="24"/>
          <w:szCs w:val="24"/>
        </w:rPr>
        <w:t>3</w:t>
      </w:r>
      <w:r w:rsidR="00742D5E" w:rsidRPr="00C258FA">
        <w:rPr>
          <w:rFonts w:ascii="Times New Roman" w:hAnsi="Times New Roman" w:cs="Times New Roman"/>
          <w:sz w:val="24"/>
          <w:szCs w:val="24"/>
        </w:rPr>
        <w:t>5</w:t>
      </w:r>
      <w:r w:rsidR="008B72B8" w:rsidRPr="00C258FA">
        <w:rPr>
          <w:rFonts w:ascii="Times New Roman" w:hAnsi="Times New Roman" w:cs="Times New Roman"/>
          <w:sz w:val="24"/>
          <w:szCs w:val="24"/>
        </w:rPr>
        <w:t xml:space="preserve">.6.3. </w:t>
      </w:r>
      <w:r w:rsidR="00480455" w:rsidRPr="00C258FA">
        <w:rPr>
          <w:rFonts w:ascii="Times New Roman" w:hAnsi="Times New Roman" w:cs="Times New Roman"/>
          <w:sz w:val="24"/>
          <w:szCs w:val="24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480455" w:rsidRPr="00C258FA" w:rsidRDefault="007E616D" w:rsidP="00BC55BF">
      <w:pPr>
        <w:tabs>
          <w:tab w:val="right" w:pos="99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2E4F64" w:rsidRPr="00C258F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26CC7" w:rsidRPr="00C258FA">
        <w:rPr>
          <w:rFonts w:ascii="Times New Roman" w:hAnsi="Times New Roman" w:cs="Times New Roman"/>
          <w:sz w:val="24"/>
          <w:szCs w:val="24"/>
        </w:rPr>
        <w:t>3</w:t>
      </w:r>
      <w:r w:rsidR="00742D5E" w:rsidRPr="00C258FA">
        <w:rPr>
          <w:rFonts w:ascii="Times New Roman" w:hAnsi="Times New Roman" w:cs="Times New Roman"/>
          <w:sz w:val="24"/>
          <w:szCs w:val="24"/>
        </w:rPr>
        <w:t>5</w:t>
      </w:r>
      <w:r w:rsidR="00526CC7" w:rsidRPr="00C258FA">
        <w:rPr>
          <w:rFonts w:ascii="Times New Roman" w:hAnsi="Times New Roman" w:cs="Times New Roman"/>
          <w:sz w:val="24"/>
          <w:szCs w:val="24"/>
        </w:rPr>
        <w:t>.7</w:t>
      </w:r>
      <w:r w:rsidRPr="00C258FA">
        <w:rPr>
          <w:rFonts w:ascii="Times New Roman" w:hAnsi="Times New Roman" w:cs="Times New Roman"/>
          <w:sz w:val="24"/>
          <w:szCs w:val="24"/>
        </w:rPr>
        <w:t>.</w:t>
      </w:r>
      <w:r w:rsidR="009158D2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480455" w:rsidRPr="00C258FA">
        <w:rPr>
          <w:rFonts w:ascii="Times New Roman" w:hAnsi="Times New Roman" w:cs="Times New Roman"/>
          <w:b/>
          <w:sz w:val="24"/>
          <w:szCs w:val="24"/>
        </w:rPr>
        <w:t xml:space="preserve">ПРОДАВАЧЪТ може </w:t>
      </w:r>
      <w:r w:rsidR="00480455" w:rsidRPr="00C258FA">
        <w:rPr>
          <w:rFonts w:ascii="Times New Roman" w:hAnsi="Times New Roman" w:cs="Times New Roman"/>
          <w:sz w:val="24"/>
          <w:szCs w:val="24"/>
        </w:rPr>
        <w:t xml:space="preserve">да прекрати договора с едностранно писмено уведомление, без да дължи обезщетение за пропуснати ползи в случаите по </w:t>
      </w:r>
      <w:r w:rsidR="00D56D25" w:rsidRPr="00C258FA">
        <w:rPr>
          <w:rFonts w:ascii="Times New Roman" w:hAnsi="Times New Roman" w:cs="Times New Roman"/>
          <w:sz w:val="24"/>
          <w:szCs w:val="24"/>
        </w:rPr>
        <w:t>т.</w:t>
      </w:r>
      <w:r w:rsidR="00DB623B" w:rsidRPr="00C258FA">
        <w:rPr>
          <w:rFonts w:ascii="Times New Roman" w:hAnsi="Times New Roman" w:cs="Times New Roman"/>
          <w:sz w:val="24"/>
          <w:szCs w:val="24"/>
        </w:rPr>
        <w:t>22</w:t>
      </w:r>
      <w:r w:rsidR="00480455" w:rsidRPr="00C258FA">
        <w:rPr>
          <w:rFonts w:ascii="Times New Roman" w:hAnsi="Times New Roman" w:cs="Times New Roman"/>
          <w:sz w:val="24"/>
          <w:szCs w:val="24"/>
          <w:lang w:val="ru-RU"/>
        </w:rPr>
        <w:t>.2</w:t>
      </w:r>
      <w:r w:rsidR="00480455" w:rsidRPr="00C258FA">
        <w:rPr>
          <w:rFonts w:ascii="Times New Roman" w:hAnsi="Times New Roman" w:cs="Times New Roman"/>
          <w:sz w:val="24"/>
          <w:szCs w:val="24"/>
        </w:rPr>
        <w:t xml:space="preserve">., и при констатирани </w:t>
      </w:r>
      <w:r w:rsidR="00480455" w:rsidRPr="00C258FA">
        <w:rPr>
          <w:rFonts w:ascii="Times New Roman" w:hAnsi="Times New Roman" w:cs="Times New Roman"/>
          <w:sz w:val="24"/>
          <w:szCs w:val="24"/>
          <w:lang w:val="ru-RU"/>
        </w:rPr>
        <w:t xml:space="preserve">в процеса на изпълнението му отстраними отклонения от изискванията, които КУПУВАЧЪТ откаже да отстрани за своя сметка. В този случай КУПУВАЧЪТ </w:t>
      </w:r>
      <w:r w:rsidR="00480455" w:rsidRPr="00C258FA">
        <w:rPr>
          <w:rFonts w:ascii="Times New Roman" w:hAnsi="Times New Roman" w:cs="Times New Roman"/>
          <w:sz w:val="24"/>
          <w:szCs w:val="24"/>
        </w:rPr>
        <w:t xml:space="preserve">заплаща </w:t>
      </w:r>
      <w:r w:rsidR="00480455" w:rsidRPr="00C258FA">
        <w:rPr>
          <w:rFonts w:ascii="Times New Roman" w:hAnsi="Times New Roman" w:cs="Times New Roman"/>
          <w:sz w:val="24"/>
          <w:szCs w:val="24"/>
          <w:lang w:val="ru-RU"/>
        </w:rPr>
        <w:t xml:space="preserve">реално </w:t>
      </w:r>
      <w:r w:rsidR="00480455" w:rsidRPr="00C258FA">
        <w:rPr>
          <w:rFonts w:ascii="Times New Roman" w:hAnsi="Times New Roman" w:cs="Times New Roman"/>
          <w:sz w:val="24"/>
          <w:szCs w:val="24"/>
        </w:rPr>
        <w:t>добитата дървесина и всички дължими суми по договора</w:t>
      </w:r>
      <w:r w:rsidR="00480455" w:rsidRPr="00C258F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480455" w:rsidRPr="00BC55BF" w:rsidRDefault="006B4EE7" w:rsidP="00BC55BF">
      <w:pPr>
        <w:tabs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sz w:val="24"/>
          <w:szCs w:val="24"/>
        </w:rPr>
        <w:t xml:space="preserve">    </w:t>
      </w:r>
      <w:r w:rsidR="00A97DCD" w:rsidRPr="00C258FA">
        <w:rPr>
          <w:rFonts w:ascii="Times New Roman" w:hAnsi="Times New Roman" w:cs="Times New Roman"/>
          <w:sz w:val="24"/>
          <w:szCs w:val="24"/>
        </w:rPr>
        <w:t>3</w:t>
      </w:r>
      <w:r w:rsidR="00742D5E" w:rsidRPr="00C258FA">
        <w:rPr>
          <w:rFonts w:ascii="Times New Roman" w:hAnsi="Times New Roman" w:cs="Times New Roman"/>
          <w:sz w:val="24"/>
          <w:szCs w:val="24"/>
        </w:rPr>
        <w:t>5</w:t>
      </w:r>
      <w:r w:rsidR="001946A9" w:rsidRPr="00C258FA">
        <w:rPr>
          <w:rFonts w:ascii="Times New Roman" w:hAnsi="Times New Roman" w:cs="Times New Roman"/>
          <w:sz w:val="24"/>
          <w:szCs w:val="24"/>
        </w:rPr>
        <w:t>.</w:t>
      </w:r>
      <w:r w:rsidR="00A97DCD" w:rsidRPr="00C258FA">
        <w:rPr>
          <w:rFonts w:ascii="Times New Roman" w:hAnsi="Times New Roman" w:cs="Times New Roman"/>
          <w:sz w:val="24"/>
          <w:szCs w:val="24"/>
        </w:rPr>
        <w:t>8</w:t>
      </w:r>
      <w:r w:rsidR="001946A9" w:rsidRPr="00C258FA">
        <w:rPr>
          <w:rFonts w:ascii="Times New Roman" w:hAnsi="Times New Roman" w:cs="Times New Roman"/>
          <w:sz w:val="24"/>
          <w:szCs w:val="24"/>
        </w:rPr>
        <w:t>.</w:t>
      </w:r>
      <w:r w:rsidR="00480455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480455" w:rsidRPr="00C258FA">
        <w:rPr>
          <w:rFonts w:ascii="Times New Roman" w:hAnsi="Times New Roman" w:cs="Times New Roman"/>
          <w:b/>
          <w:sz w:val="24"/>
          <w:szCs w:val="24"/>
        </w:rPr>
        <w:t>КУПУВАЧЪТ</w:t>
      </w:r>
      <w:r w:rsidR="00480455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480455" w:rsidRPr="00C258FA">
        <w:rPr>
          <w:rFonts w:ascii="Times New Roman" w:hAnsi="Times New Roman" w:cs="Times New Roman"/>
          <w:b/>
          <w:sz w:val="24"/>
          <w:szCs w:val="24"/>
        </w:rPr>
        <w:t xml:space="preserve">може </w:t>
      </w:r>
      <w:r w:rsidR="00480455" w:rsidRPr="00C258FA">
        <w:rPr>
          <w:rFonts w:ascii="Times New Roman" w:hAnsi="Times New Roman" w:cs="Times New Roman"/>
          <w:sz w:val="24"/>
          <w:szCs w:val="24"/>
        </w:rPr>
        <w:t>да прекрати договора с едностранно писмено уведомление, като внесената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480455" w:rsidRPr="00BC55BF" w:rsidRDefault="00E11242" w:rsidP="00BC55BF">
      <w:pPr>
        <w:pStyle w:val="a3"/>
        <w:tabs>
          <w:tab w:val="left" w:pos="567"/>
          <w:tab w:val="left" w:pos="709"/>
          <w:tab w:val="left" w:pos="851"/>
        </w:tabs>
        <w:ind w:hanging="7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</w:t>
      </w:r>
      <w:r w:rsidR="006B4EE7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B4EE7">
        <w:rPr>
          <w:rFonts w:ascii="Times New Roman" w:hAnsi="Times New Roman"/>
          <w:sz w:val="24"/>
          <w:szCs w:val="24"/>
        </w:rPr>
        <w:t xml:space="preserve">  -  </w:t>
      </w:r>
      <w:r w:rsidR="00480455" w:rsidRPr="00BC55BF">
        <w:rPr>
          <w:rFonts w:ascii="Times New Roman" w:hAnsi="Times New Roman"/>
          <w:sz w:val="24"/>
          <w:szCs w:val="24"/>
        </w:rPr>
        <w:t xml:space="preserve">по т. </w:t>
      </w:r>
      <w:r w:rsidR="00A97DCD">
        <w:rPr>
          <w:rFonts w:ascii="Times New Roman" w:hAnsi="Times New Roman"/>
          <w:sz w:val="24"/>
          <w:szCs w:val="24"/>
        </w:rPr>
        <w:t>2</w:t>
      </w:r>
      <w:r w:rsidR="006F3F3E">
        <w:rPr>
          <w:rFonts w:ascii="Times New Roman" w:hAnsi="Times New Roman"/>
          <w:sz w:val="24"/>
          <w:szCs w:val="24"/>
          <w:lang w:val="en-US"/>
        </w:rPr>
        <w:t>2</w:t>
      </w:r>
      <w:r w:rsidR="00480455" w:rsidRPr="00BC55BF">
        <w:rPr>
          <w:rFonts w:ascii="Times New Roman" w:hAnsi="Times New Roman"/>
          <w:sz w:val="24"/>
          <w:szCs w:val="24"/>
        </w:rPr>
        <w:t xml:space="preserve">.1. и </w:t>
      </w:r>
      <w:r w:rsidR="00A97DCD">
        <w:rPr>
          <w:rFonts w:ascii="Times New Roman" w:hAnsi="Times New Roman"/>
          <w:sz w:val="24"/>
          <w:szCs w:val="24"/>
        </w:rPr>
        <w:t>2</w:t>
      </w:r>
      <w:r w:rsidR="006F3F3E">
        <w:rPr>
          <w:rFonts w:ascii="Times New Roman" w:hAnsi="Times New Roman"/>
          <w:sz w:val="24"/>
          <w:szCs w:val="24"/>
          <w:lang w:val="en-US"/>
        </w:rPr>
        <w:t>2</w:t>
      </w:r>
      <w:r w:rsidR="00480455" w:rsidRPr="00BC55BF">
        <w:rPr>
          <w:rFonts w:ascii="Times New Roman" w:hAnsi="Times New Roman"/>
          <w:sz w:val="24"/>
          <w:szCs w:val="24"/>
        </w:rPr>
        <w:t>.2 от договора;</w:t>
      </w:r>
    </w:p>
    <w:p w:rsidR="00480455" w:rsidRPr="00BC55BF" w:rsidRDefault="006B4EE7" w:rsidP="00BC55BF">
      <w:pPr>
        <w:pStyle w:val="a3"/>
        <w:tabs>
          <w:tab w:val="left" w:pos="567"/>
          <w:tab w:val="left" w:pos="709"/>
          <w:tab w:val="left" w:pos="851"/>
        </w:tabs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</w:t>
      </w:r>
      <w:r w:rsidR="001946A9" w:rsidRPr="00BC55BF">
        <w:rPr>
          <w:rFonts w:ascii="Times New Roman" w:hAnsi="Times New Roman"/>
          <w:sz w:val="24"/>
          <w:szCs w:val="24"/>
        </w:rPr>
        <w:t>по т.</w:t>
      </w:r>
      <w:r w:rsidR="00A97DCD">
        <w:rPr>
          <w:rFonts w:ascii="Times New Roman" w:hAnsi="Times New Roman"/>
          <w:sz w:val="24"/>
          <w:szCs w:val="24"/>
        </w:rPr>
        <w:t>2</w:t>
      </w:r>
      <w:r w:rsidR="006F3F3E">
        <w:rPr>
          <w:rFonts w:ascii="Times New Roman" w:hAnsi="Times New Roman"/>
          <w:sz w:val="24"/>
          <w:szCs w:val="24"/>
          <w:lang w:val="en-US"/>
        </w:rPr>
        <w:t>2</w:t>
      </w:r>
      <w:r w:rsidR="00480455" w:rsidRPr="00BC55BF">
        <w:rPr>
          <w:rFonts w:ascii="Times New Roman" w:hAnsi="Times New Roman"/>
          <w:sz w:val="24"/>
          <w:szCs w:val="24"/>
        </w:rPr>
        <w:t xml:space="preserve">.3. в срок по-дълъг от 30 дни от датата на издаване на първото позволително за сеч за насаждение в обекта. В този случай страните не си дължат взаимни престации, а внесената от </w:t>
      </w:r>
      <w:r w:rsidR="00D74805" w:rsidRPr="00D74805">
        <w:rPr>
          <w:rFonts w:ascii="Times New Roman" w:hAnsi="Times New Roman"/>
          <w:b/>
          <w:sz w:val="24"/>
          <w:szCs w:val="24"/>
        </w:rPr>
        <w:t>КУПУВАЧА</w:t>
      </w:r>
      <w:r w:rsidR="00480455" w:rsidRPr="00BC55BF">
        <w:rPr>
          <w:rFonts w:ascii="Times New Roman" w:hAnsi="Times New Roman"/>
          <w:sz w:val="24"/>
          <w:szCs w:val="24"/>
        </w:rPr>
        <w:t xml:space="preserve"> гаранция за изпълнение на договора, се възстановява в срок от 5 работни дни.</w:t>
      </w:r>
    </w:p>
    <w:p w:rsidR="00D36986" w:rsidRPr="00BC55BF" w:rsidRDefault="00D36986" w:rsidP="00BC55B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ab/>
      </w:r>
    </w:p>
    <w:p w:rsidR="00D36986" w:rsidRPr="00BC55BF" w:rsidRDefault="00D36986" w:rsidP="00BC55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>X</w:t>
      </w:r>
      <w:r w:rsidR="006B4EE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C55BF">
        <w:rPr>
          <w:rFonts w:ascii="Times New Roman" w:hAnsi="Times New Roman" w:cs="Times New Roman"/>
          <w:b/>
          <w:sz w:val="24"/>
          <w:szCs w:val="24"/>
        </w:rPr>
        <w:t>.</w:t>
      </w:r>
      <w:r w:rsidRPr="00BC55B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C55BF">
        <w:rPr>
          <w:rFonts w:ascii="Times New Roman" w:hAnsi="Times New Roman" w:cs="Times New Roman"/>
          <w:b/>
          <w:sz w:val="24"/>
          <w:szCs w:val="24"/>
        </w:rPr>
        <w:t>ДОПЪЛНИТЕЛНИ РАЗПОРЕДБИ</w:t>
      </w:r>
    </w:p>
    <w:p w:rsidR="00D36986" w:rsidRPr="00BC55BF" w:rsidRDefault="00D36986" w:rsidP="00BC55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4CB" w:rsidRPr="00C258FA" w:rsidRDefault="00D36986" w:rsidP="00742D5E">
      <w:pPr>
        <w:suppressAutoHyphens/>
        <w:spacing w:after="0" w:line="240" w:lineRule="auto"/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b/>
          <w:sz w:val="24"/>
          <w:szCs w:val="24"/>
        </w:rPr>
        <w:t>ЧЛ.</w:t>
      </w:r>
      <w:r w:rsidR="0054378A" w:rsidRPr="00C258FA">
        <w:rPr>
          <w:rFonts w:ascii="Times New Roman" w:hAnsi="Times New Roman" w:cs="Times New Roman"/>
          <w:b/>
          <w:sz w:val="24"/>
          <w:szCs w:val="24"/>
        </w:rPr>
        <w:t>3</w:t>
      </w:r>
      <w:r w:rsidR="00742D5E" w:rsidRPr="00C258FA">
        <w:rPr>
          <w:rFonts w:ascii="Times New Roman" w:hAnsi="Times New Roman" w:cs="Times New Roman"/>
          <w:b/>
          <w:sz w:val="24"/>
          <w:szCs w:val="24"/>
        </w:rPr>
        <w:t>6</w:t>
      </w:r>
      <w:r w:rsidRPr="00C258FA">
        <w:rPr>
          <w:rFonts w:ascii="Times New Roman" w:hAnsi="Times New Roman" w:cs="Times New Roman"/>
          <w:b/>
          <w:sz w:val="24"/>
          <w:szCs w:val="24"/>
        </w:rPr>
        <w:t>.</w:t>
      </w:r>
      <w:r w:rsidR="006B4EE7" w:rsidRPr="00C258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258FA">
        <w:rPr>
          <w:rFonts w:ascii="Times New Roman" w:hAnsi="Times New Roman" w:cs="Times New Roman"/>
          <w:sz w:val="24"/>
          <w:szCs w:val="24"/>
        </w:rPr>
        <w:t xml:space="preserve">Настоящият </w:t>
      </w:r>
      <w:r w:rsidR="007209F3" w:rsidRPr="00C258FA">
        <w:rPr>
          <w:rFonts w:ascii="Times New Roman" w:hAnsi="Times New Roman" w:cs="Times New Roman"/>
          <w:sz w:val="24"/>
          <w:szCs w:val="24"/>
        </w:rPr>
        <w:t xml:space="preserve">дългосрочен </w:t>
      </w:r>
      <w:r w:rsidRPr="00C258FA">
        <w:rPr>
          <w:rFonts w:ascii="Times New Roman" w:hAnsi="Times New Roman" w:cs="Times New Roman"/>
          <w:sz w:val="24"/>
          <w:szCs w:val="24"/>
        </w:rPr>
        <w:t>договор влиза в сила от датата на подписването му от страните.</w:t>
      </w:r>
      <w:r w:rsidR="00BF54CB" w:rsidRPr="00C258FA">
        <w:rPr>
          <w:rFonts w:ascii="Times New Roman" w:hAnsi="Times New Roman" w:cs="Times New Roman"/>
          <w:sz w:val="24"/>
          <w:szCs w:val="24"/>
        </w:rPr>
        <w:tab/>
      </w:r>
      <w:r w:rsidR="00BF54CB" w:rsidRPr="00C258FA">
        <w:rPr>
          <w:rFonts w:ascii="Times New Roman" w:hAnsi="Times New Roman" w:cs="Times New Roman"/>
          <w:sz w:val="24"/>
          <w:szCs w:val="24"/>
        </w:rPr>
        <w:tab/>
      </w:r>
      <w:r w:rsidR="00BF54CB" w:rsidRPr="00C258FA">
        <w:rPr>
          <w:rFonts w:ascii="Times New Roman" w:hAnsi="Times New Roman" w:cs="Times New Roman"/>
          <w:sz w:val="24"/>
          <w:szCs w:val="24"/>
        </w:rPr>
        <w:tab/>
      </w:r>
      <w:r w:rsidR="00BF54CB" w:rsidRPr="00C258FA">
        <w:rPr>
          <w:rFonts w:ascii="Times New Roman" w:hAnsi="Times New Roman" w:cs="Times New Roman"/>
          <w:sz w:val="24"/>
          <w:szCs w:val="24"/>
        </w:rPr>
        <w:tab/>
      </w:r>
      <w:r w:rsidR="00BF54CB" w:rsidRPr="00C258FA">
        <w:rPr>
          <w:rFonts w:ascii="Times New Roman" w:hAnsi="Times New Roman" w:cs="Times New Roman"/>
          <w:sz w:val="24"/>
          <w:szCs w:val="24"/>
        </w:rPr>
        <w:tab/>
      </w:r>
      <w:r w:rsidR="00BF54CB" w:rsidRPr="00C258FA">
        <w:rPr>
          <w:rFonts w:ascii="Times New Roman" w:hAnsi="Times New Roman" w:cs="Times New Roman"/>
          <w:sz w:val="24"/>
          <w:szCs w:val="24"/>
        </w:rPr>
        <w:tab/>
      </w:r>
      <w:r w:rsidR="00BF54CB" w:rsidRPr="00C258FA">
        <w:rPr>
          <w:rFonts w:ascii="Times New Roman" w:hAnsi="Times New Roman" w:cs="Times New Roman"/>
          <w:sz w:val="24"/>
          <w:szCs w:val="24"/>
        </w:rPr>
        <w:tab/>
      </w:r>
      <w:r w:rsidR="00BF54CB" w:rsidRPr="00C258FA">
        <w:rPr>
          <w:rFonts w:ascii="Times New Roman" w:hAnsi="Times New Roman" w:cs="Times New Roman"/>
          <w:sz w:val="24"/>
          <w:szCs w:val="24"/>
        </w:rPr>
        <w:tab/>
      </w:r>
      <w:r w:rsidR="00BF54CB" w:rsidRPr="00C258FA">
        <w:rPr>
          <w:rFonts w:ascii="Times New Roman" w:hAnsi="Times New Roman" w:cs="Times New Roman"/>
          <w:sz w:val="24"/>
          <w:szCs w:val="24"/>
        </w:rPr>
        <w:tab/>
      </w:r>
    </w:p>
    <w:p w:rsidR="000E0390" w:rsidRPr="00C258FA" w:rsidRDefault="0045393A" w:rsidP="00742D5E">
      <w:pPr>
        <w:suppressAutoHyphens/>
        <w:spacing w:after="0" w:line="240" w:lineRule="auto"/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ЧЛ.</w:t>
      </w:r>
      <w:r w:rsidR="00E527E5" w:rsidRPr="00C258FA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en-US"/>
        </w:rPr>
        <w:t>3</w:t>
      </w:r>
      <w:r w:rsidR="00742D5E" w:rsidRPr="00C258FA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7</w:t>
      </w:r>
      <w:r w:rsidR="000E0390" w:rsidRPr="00C258FA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.</w:t>
      </w:r>
      <w:r w:rsidR="006B4EE7" w:rsidRPr="00C258FA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en-US"/>
        </w:rPr>
        <w:t xml:space="preserve"> </w:t>
      </w:r>
      <w:r w:rsidR="000E0390" w:rsidRPr="00C258F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Възникналите спорове относно приложението и тълкуването </w:t>
      </w:r>
      <w:r w:rsidR="000E0390" w:rsidRPr="00C258FA">
        <w:rPr>
          <w:rFonts w:ascii="Times New Roman" w:hAnsi="Times New Roman" w:cs="Times New Roman"/>
          <w:color w:val="000000"/>
          <w:spacing w:val="3"/>
          <w:sz w:val="24"/>
          <w:szCs w:val="24"/>
        </w:rPr>
        <w:t>на договор</w:t>
      </w:r>
      <w:r w:rsidR="007209F3" w:rsidRPr="00C258FA">
        <w:rPr>
          <w:rFonts w:ascii="Times New Roman" w:hAnsi="Times New Roman" w:cs="Times New Roman"/>
          <w:color w:val="000000"/>
          <w:spacing w:val="3"/>
          <w:sz w:val="24"/>
          <w:szCs w:val="24"/>
        </w:rPr>
        <w:t>а</w:t>
      </w:r>
      <w:r w:rsidR="000E0390" w:rsidRPr="00C258FA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се решават чрез преговори и взаимно съгласие </w:t>
      </w:r>
      <w:r w:rsidR="000E0390" w:rsidRPr="00C258FA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между страните, а когато такова липсва спора се решава от </w:t>
      </w:r>
      <w:r w:rsidR="000E0390" w:rsidRPr="00C258FA">
        <w:rPr>
          <w:rFonts w:ascii="Times New Roman" w:hAnsi="Times New Roman" w:cs="Times New Roman"/>
          <w:color w:val="000000"/>
          <w:spacing w:val="-3"/>
          <w:sz w:val="24"/>
          <w:szCs w:val="24"/>
        </w:rPr>
        <w:t>компетентния съд.</w:t>
      </w:r>
    </w:p>
    <w:p w:rsidR="000E0390" w:rsidRPr="00C258FA" w:rsidRDefault="002D7A9B" w:rsidP="00742D5E">
      <w:pPr>
        <w:shd w:val="clear" w:color="auto" w:fill="FFFFFF"/>
        <w:tabs>
          <w:tab w:val="left" w:pos="1234"/>
        </w:tabs>
        <w:spacing w:after="0" w:line="322" w:lineRule="exact"/>
        <w:ind w:firstLine="240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C258FA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ЧЛ.</w:t>
      </w:r>
      <w:r w:rsidR="0000537F" w:rsidRPr="00C258FA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3</w:t>
      </w:r>
      <w:r w:rsidR="00742D5E" w:rsidRPr="00C258FA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8</w:t>
      </w:r>
      <w:r w:rsidRPr="00C258FA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.</w:t>
      </w:r>
      <w:r w:rsidR="00A7618F" w:rsidRPr="00C258FA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en-US"/>
        </w:rPr>
        <w:t xml:space="preserve"> </w:t>
      </w:r>
      <w:r w:rsidR="000E0390" w:rsidRPr="00C258F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За неуредените в договора случаи се прилагат разпоредбите </w:t>
      </w:r>
      <w:r w:rsidR="000E0390" w:rsidRPr="00C258FA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 българското законодателство.</w:t>
      </w:r>
    </w:p>
    <w:p w:rsidR="000E0390" w:rsidRPr="00BC55BF" w:rsidRDefault="002D7A9B" w:rsidP="00742D5E">
      <w:pPr>
        <w:shd w:val="clear" w:color="auto" w:fill="FFFFFF"/>
        <w:tabs>
          <w:tab w:val="left" w:pos="1234"/>
        </w:tabs>
        <w:spacing w:after="0" w:line="322" w:lineRule="exact"/>
        <w:ind w:firstLine="24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58FA">
        <w:rPr>
          <w:rFonts w:ascii="Times New Roman" w:hAnsi="Times New Roman" w:cs="Times New Roman"/>
          <w:b/>
          <w:color w:val="000000"/>
          <w:sz w:val="24"/>
          <w:szCs w:val="24"/>
        </w:rPr>
        <w:t>ЧЛ.</w:t>
      </w:r>
      <w:r w:rsidR="0000537F" w:rsidRPr="00C258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742D5E" w:rsidRPr="00C258FA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Pr="00C258F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A7618F" w:rsidRPr="00C258F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="000E0390" w:rsidRPr="00C258FA">
        <w:rPr>
          <w:rFonts w:ascii="Times New Roman" w:hAnsi="Times New Roman" w:cs="Times New Roman"/>
          <w:color w:val="000000"/>
          <w:sz w:val="24"/>
          <w:szCs w:val="24"/>
        </w:rPr>
        <w:t>Настоящият</w:t>
      </w:r>
      <w:r w:rsidR="000E0390" w:rsidRPr="00BC55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209F3">
        <w:rPr>
          <w:rFonts w:ascii="Times New Roman" w:hAnsi="Times New Roman" w:cs="Times New Roman"/>
          <w:color w:val="000000"/>
          <w:sz w:val="24"/>
          <w:szCs w:val="24"/>
        </w:rPr>
        <w:t xml:space="preserve">дългосрочен </w:t>
      </w:r>
      <w:r w:rsidR="000E0390" w:rsidRPr="00BC55BF">
        <w:rPr>
          <w:rFonts w:ascii="Times New Roman" w:hAnsi="Times New Roman" w:cs="Times New Roman"/>
          <w:color w:val="000000"/>
          <w:sz w:val="24"/>
          <w:szCs w:val="24"/>
        </w:rPr>
        <w:t xml:space="preserve">договор може да бъде изменян само по взаимно </w:t>
      </w:r>
      <w:r w:rsidR="000E0390" w:rsidRPr="00BC55BF">
        <w:rPr>
          <w:rFonts w:ascii="Times New Roman" w:hAnsi="Times New Roman" w:cs="Times New Roman"/>
          <w:color w:val="000000"/>
          <w:spacing w:val="-1"/>
          <w:sz w:val="24"/>
          <w:szCs w:val="24"/>
        </w:rPr>
        <w:t>съгласие между страните, изразено в писмена форма.</w:t>
      </w:r>
    </w:p>
    <w:p w:rsidR="00166CC0" w:rsidRDefault="003D1779" w:rsidP="00BC55BF">
      <w:pPr>
        <w:pStyle w:val="a7"/>
        <w:tabs>
          <w:tab w:val="left" w:pos="720"/>
        </w:tabs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BC55BF">
        <w:rPr>
          <w:rFonts w:ascii="Times New Roman" w:hAnsi="Times New Roman"/>
          <w:sz w:val="24"/>
          <w:szCs w:val="24"/>
        </w:rPr>
        <w:tab/>
      </w:r>
      <w:r w:rsidR="00166CC0">
        <w:rPr>
          <w:rFonts w:ascii="Times New Roman" w:hAnsi="Times New Roman"/>
          <w:sz w:val="24"/>
          <w:szCs w:val="24"/>
        </w:rPr>
        <w:tab/>
      </w:r>
      <w:r w:rsidR="00166CC0">
        <w:rPr>
          <w:rFonts w:ascii="Times New Roman" w:hAnsi="Times New Roman"/>
          <w:sz w:val="24"/>
          <w:szCs w:val="24"/>
        </w:rPr>
        <w:tab/>
      </w:r>
      <w:r w:rsidR="00166CC0">
        <w:rPr>
          <w:rFonts w:ascii="Times New Roman" w:hAnsi="Times New Roman"/>
          <w:sz w:val="24"/>
          <w:szCs w:val="24"/>
        </w:rPr>
        <w:tab/>
      </w:r>
      <w:r w:rsidR="00166CC0">
        <w:rPr>
          <w:rFonts w:ascii="Times New Roman" w:hAnsi="Times New Roman"/>
          <w:sz w:val="24"/>
          <w:szCs w:val="24"/>
        </w:rPr>
        <w:tab/>
      </w:r>
      <w:r w:rsidR="00166CC0">
        <w:rPr>
          <w:rFonts w:ascii="Times New Roman" w:hAnsi="Times New Roman"/>
          <w:sz w:val="24"/>
          <w:szCs w:val="24"/>
        </w:rPr>
        <w:tab/>
      </w:r>
      <w:r w:rsidR="00166CC0">
        <w:rPr>
          <w:rFonts w:ascii="Times New Roman" w:hAnsi="Times New Roman"/>
          <w:sz w:val="24"/>
          <w:szCs w:val="24"/>
        </w:rPr>
        <w:tab/>
      </w:r>
      <w:r w:rsidR="00166CC0">
        <w:rPr>
          <w:rFonts w:ascii="Times New Roman" w:hAnsi="Times New Roman"/>
          <w:sz w:val="24"/>
          <w:szCs w:val="24"/>
        </w:rPr>
        <w:tab/>
      </w:r>
      <w:r w:rsidR="00166CC0">
        <w:rPr>
          <w:rFonts w:ascii="Times New Roman" w:hAnsi="Times New Roman"/>
          <w:sz w:val="24"/>
          <w:szCs w:val="24"/>
        </w:rPr>
        <w:tab/>
      </w:r>
      <w:r w:rsidR="00166CC0">
        <w:rPr>
          <w:rFonts w:ascii="Times New Roman" w:hAnsi="Times New Roman"/>
          <w:sz w:val="24"/>
          <w:szCs w:val="24"/>
        </w:rPr>
        <w:tab/>
      </w:r>
      <w:r w:rsidR="00166CC0">
        <w:rPr>
          <w:rFonts w:ascii="Times New Roman" w:hAnsi="Times New Roman"/>
          <w:sz w:val="24"/>
          <w:szCs w:val="24"/>
        </w:rPr>
        <w:tab/>
      </w:r>
      <w:r w:rsidR="00166CC0">
        <w:rPr>
          <w:rFonts w:ascii="Times New Roman" w:hAnsi="Times New Roman"/>
          <w:sz w:val="24"/>
          <w:szCs w:val="24"/>
        </w:rPr>
        <w:tab/>
      </w:r>
    </w:p>
    <w:p w:rsidR="000308C0" w:rsidRPr="0038504A" w:rsidRDefault="000308C0" w:rsidP="000308C0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504A">
        <w:rPr>
          <w:rFonts w:ascii="Times New Roman" w:hAnsi="Times New Roman" w:cs="Times New Roman"/>
          <w:b/>
          <w:sz w:val="24"/>
          <w:szCs w:val="24"/>
        </w:rPr>
        <w:t>Х</w:t>
      </w:r>
      <w:r w:rsidRPr="0038504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8504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8504A">
        <w:rPr>
          <w:rFonts w:ascii="Times New Roman" w:hAnsi="Times New Roman" w:cs="Times New Roman"/>
          <w:b/>
          <w:sz w:val="24"/>
          <w:szCs w:val="24"/>
          <w:u w:val="single"/>
        </w:rPr>
        <w:t>СЪОБЩЕНИЯ</w:t>
      </w:r>
    </w:p>
    <w:p w:rsidR="000308C0" w:rsidRDefault="00577F02" w:rsidP="000308C0">
      <w:pPr>
        <w:pStyle w:val="a7"/>
        <w:tabs>
          <w:tab w:val="left" w:pos="720"/>
        </w:tabs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8504A">
        <w:rPr>
          <w:rFonts w:ascii="Times New Roman" w:hAnsi="Times New Roman"/>
          <w:sz w:val="24"/>
          <w:szCs w:val="24"/>
        </w:rPr>
        <w:t xml:space="preserve">     </w:t>
      </w:r>
      <w:r w:rsidRPr="0038504A">
        <w:rPr>
          <w:rFonts w:ascii="Times New Roman" w:hAnsi="Times New Roman"/>
          <w:b/>
          <w:sz w:val="24"/>
          <w:szCs w:val="24"/>
        </w:rPr>
        <w:t xml:space="preserve">ЧЛ. </w:t>
      </w:r>
      <w:r w:rsidR="00CD535D">
        <w:rPr>
          <w:rFonts w:ascii="Times New Roman" w:hAnsi="Times New Roman"/>
          <w:b/>
          <w:sz w:val="24"/>
          <w:szCs w:val="24"/>
        </w:rPr>
        <w:t>40</w:t>
      </w:r>
      <w:r w:rsidRPr="0038504A">
        <w:rPr>
          <w:rFonts w:ascii="Times New Roman" w:hAnsi="Times New Roman"/>
          <w:b/>
          <w:sz w:val="24"/>
          <w:szCs w:val="24"/>
        </w:rPr>
        <w:t>.</w:t>
      </w:r>
      <w:r w:rsidRPr="0038504A">
        <w:rPr>
          <w:rFonts w:ascii="Times New Roman" w:hAnsi="Times New Roman"/>
          <w:sz w:val="24"/>
          <w:szCs w:val="24"/>
        </w:rPr>
        <w:t xml:space="preserve"> </w:t>
      </w:r>
      <w:r w:rsidR="000308C0" w:rsidRPr="0038504A">
        <w:rPr>
          <w:rFonts w:ascii="Times New Roman" w:hAnsi="Times New Roman"/>
          <w:sz w:val="24"/>
          <w:szCs w:val="24"/>
        </w:rPr>
        <w:t>За целите на договора адресите на страните са:</w:t>
      </w:r>
    </w:p>
    <w:p w:rsidR="0000537F" w:rsidRDefault="0000537F" w:rsidP="000308C0">
      <w:pPr>
        <w:pStyle w:val="a7"/>
        <w:tabs>
          <w:tab w:val="left" w:pos="720"/>
        </w:tabs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1D3373" w:rsidRDefault="001D3373" w:rsidP="000308C0">
      <w:pPr>
        <w:pStyle w:val="a7"/>
        <w:tabs>
          <w:tab w:val="left" w:pos="720"/>
        </w:tabs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1D3373" w:rsidRDefault="001D3373" w:rsidP="000308C0">
      <w:pPr>
        <w:pStyle w:val="a7"/>
        <w:tabs>
          <w:tab w:val="left" w:pos="720"/>
        </w:tabs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7F2469" w:rsidRDefault="007F2469" w:rsidP="000308C0">
      <w:pPr>
        <w:pStyle w:val="a7"/>
        <w:tabs>
          <w:tab w:val="left" w:pos="720"/>
        </w:tabs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0308C0" w:rsidRPr="0038504A" w:rsidRDefault="000308C0" w:rsidP="000308C0">
      <w:pPr>
        <w:pStyle w:val="a7"/>
        <w:tabs>
          <w:tab w:val="left" w:pos="720"/>
        </w:tabs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38504A">
        <w:rPr>
          <w:rFonts w:ascii="Times New Roman" w:hAnsi="Times New Roman"/>
          <w:sz w:val="24"/>
          <w:szCs w:val="24"/>
          <w:u w:val="single"/>
        </w:rPr>
        <w:t>За продавача:</w:t>
      </w:r>
    </w:p>
    <w:p w:rsidR="000308C0" w:rsidRPr="0038504A" w:rsidRDefault="000308C0" w:rsidP="000308C0">
      <w:pPr>
        <w:pStyle w:val="a7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38504A">
        <w:rPr>
          <w:rFonts w:ascii="Times New Roman" w:hAnsi="Times New Roman"/>
          <w:sz w:val="24"/>
          <w:szCs w:val="24"/>
        </w:rPr>
        <w:t>„</w:t>
      </w:r>
      <w:r w:rsidRPr="0038504A">
        <w:rPr>
          <w:rFonts w:ascii="Times New Roman" w:hAnsi="Times New Roman"/>
          <w:b/>
          <w:sz w:val="24"/>
          <w:szCs w:val="24"/>
        </w:rPr>
        <w:t>Северозападно държавно предприятие” ДП - Враца:</w:t>
      </w:r>
    </w:p>
    <w:p w:rsidR="0067624D" w:rsidRDefault="000308C0" w:rsidP="000308C0">
      <w:pPr>
        <w:pStyle w:val="a7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38504A">
        <w:rPr>
          <w:rFonts w:ascii="Times New Roman" w:hAnsi="Times New Roman"/>
          <w:sz w:val="24"/>
          <w:szCs w:val="24"/>
          <w:lang w:val="en-US"/>
        </w:rPr>
        <w:tab/>
      </w:r>
    </w:p>
    <w:p w:rsidR="000308C0" w:rsidRPr="0038504A" w:rsidRDefault="0067624D" w:rsidP="000308C0">
      <w:pPr>
        <w:pStyle w:val="a7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 w:rsidR="000308C0" w:rsidRPr="0038504A">
        <w:rPr>
          <w:rFonts w:ascii="Times New Roman" w:hAnsi="Times New Roman"/>
          <w:sz w:val="24"/>
          <w:szCs w:val="24"/>
          <w:lang w:val="en-US"/>
        </w:rPr>
        <w:t>e-mail</w:t>
      </w:r>
      <w:r w:rsidR="000D078D">
        <w:rPr>
          <w:rFonts w:ascii="Times New Roman" w:hAnsi="Times New Roman"/>
          <w:sz w:val="24"/>
          <w:szCs w:val="24"/>
        </w:rPr>
        <w:t>:</w:t>
      </w:r>
      <w:r w:rsidR="000308C0" w:rsidRPr="0038504A">
        <w:rPr>
          <w:rFonts w:ascii="Times New Roman" w:hAnsi="Times New Roman"/>
          <w:sz w:val="24"/>
          <w:szCs w:val="24"/>
          <w:lang w:val="en-US"/>
        </w:rPr>
        <w:t xml:space="preserve"> office@szdp.bg</w:t>
      </w:r>
    </w:p>
    <w:p w:rsidR="000308C0" w:rsidRPr="0038504A" w:rsidRDefault="000308C0" w:rsidP="000308C0">
      <w:pPr>
        <w:pStyle w:val="a7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8504A">
        <w:rPr>
          <w:rFonts w:ascii="Times New Roman" w:hAnsi="Times New Roman"/>
          <w:sz w:val="24"/>
          <w:szCs w:val="24"/>
        </w:rPr>
        <w:tab/>
        <w:t>адрес за кореспонденция: гр. Враца, бул. „Христо Ботев” № 2, ет.3</w:t>
      </w:r>
    </w:p>
    <w:p w:rsidR="000308C0" w:rsidRPr="0038504A" w:rsidRDefault="000308C0" w:rsidP="000308C0">
      <w:pPr>
        <w:pStyle w:val="a7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8504A">
        <w:rPr>
          <w:rFonts w:ascii="Times New Roman" w:hAnsi="Times New Roman"/>
          <w:sz w:val="24"/>
          <w:szCs w:val="24"/>
          <w:lang w:val="en-US"/>
        </w:rPr>
        <w:tab/>
      </w:r>
    </w:p>
    <w:p w:rsidR="000308C0" w:rsidRPr="0038504A" w:rsidRDefault="000308C0" w:rsidP="000308C0">
      <w:pPr>
        <w:pStyle w:val="a7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38504A">
        <w:rPr>
          <w:rFonts w:ascii="Times New Roman" w:hAnsi="Times New Roman"/>
          <w:sz w:val="24"/>
          <w:szCs w:val="24"/>
          <w:u w:val="single"/>
        </w:rPr>
        <w:t>За купувача:</w:t>
      </w:r>
    </w:p>
    <w:p w:rsidR="000308C0" w:rsidRPr="0038504A" w:rsidRDefault="000308C0" w:rsidP="000308C0">
      <w:pPr>
        <w:pStyle w:val="a7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8504A">
        <w:rPr>
          <w:rFonts w:ascii="Times New Roman" w:hAnsi="Times New Roman"/>
          <w:sz w:val="24"/>
          <w:szCs w:val="24"/>
        </w:rPr>
        <w:tab/>
      </w:r>
      <w:r w:rsidRPr="0038504A">
        <w:rPr>
          <w:rFonts w:ascii="Times New Roman" w:hAnsi="Times New Roman"/>
          <w:b/>
          <w:sz w:val="24"/>
          <w:szCs w:val="24"/>
        </w:rPr>
        <w:t>дружество с фирма</w:t>
      </w:r>
      <w:r w:rsidRPr="0038504A">
        <w:rPr>
          <w:rFonts w:ascii="Times New Roman" w:hAnsi="Times New Roman"/>
          <w:b/>
          <w:sz w:val="24"/>
          <w:szCs w:val="24"/>
          <w:lang w:val="en-US"/>
        </w:rPr>
        <w:t xml:space="preserve"> …………………..</w:t>
      </w:r>
      <w:r w:rsidRPr="0038504A">
        <w:rPr>
          <w:rFonts w:ascii="Times New Roman" w:hAnsi="Times New Roman"/>
          <w:b/>
          <w:sz w:val="24"/>
          <w:szCs w:val="24"/>
        </w:rPr>
        <w:t>:</w:t>
      </w:r>
    </w:p>
    <w:p w:rsidR="000308C0" w:rsidRPr="0038504A" w:rsidRDefault="000308C0" w:rsidP="000308C0">
      <w:pPr>
        <w:pStyle w:val="a7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8504A">
        <w:rPr>
          <w:rFonts w:ascii="Times New Roman" w:hAnsi="Times New Roman"/>
          <w:sz w:val="24"/>
          <w:szCs w:val="24"/>
          <w:lang w:val="en-US"/>
        </w:rPr>
        <w:tab/>
        <w:t>e-mail</w:t>
      </w:r>
      <w:r w:rsidRPr="0038504A">
        <w:rPr>
          <w:rFonts w:ascii="Times New Roman" w:hAnsi="Times New Roman"/>
          <w:sz w:val="24"/>
          <w:szCs w:val="24"/>
        </w:rPr>
        <w:t>:</w:t>
      </w:r>
      <w:r w:rsidR="00794998" w:rsidRPr="0038504A">
        <w:rPr>
          <w:rFonts w:ascii="Times New Roman" w:hAnsi="Times New Roman"/>
          <w:sz w:val="24"/>
          <w:szCs w:val="24"/>
          <w:lang w:val="en-US"/>
        </w:rPr>
        <w:t>……………………………….</w:t>
      </w:r>
      <w:r w:rsidRPr="0038504A">
        <w:rPr>
          <w:rFonts w:ascii="Times New Roman" w:hAnsi="Times New Roman"/>
          <w:sz w:val="24"/>
          <w:szCs w:val="24"/>
        </w:rPr>
        <w:tab/>
      </w:r>
    </w:p>
    <w:p w:rsidR="000308C0" w:rsidRPr="0038504A" w:rsidRDefault="000308C0" w:rsidP="000308C0">
      <w:pPr>
        <w:pStyle w:val="a7"/>
        <w:tabs>
          <w:tab w:val="left" w:pos="720"/>
        </w:tabs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8504A">
        <w:rPr>
          <w:rFonts w:ascii="Times New Roman" w:hAnsi="Times New Roman"/>
          <w:sz w:val="24"/>
          <w:szCs w:val="24"/>
        </w:rPr>
        <w:tab/>
        <w:t>адрес за кореспонденция:</w:t>
      </w:r>
      <w:r w:rsidR="00794998" w:rsidRPr="0038504A">
        <w:rPr>
          <w:rFonts w:ascii="Times New Roman" w:hAnsi="Times New Roman"/>
          <w:sz w:val="24"/>
          <w:szCs w:val="24"/>
          <w:lang w:val="en-US"/>
        </w:rPr>
        <w:t>………………………………………………..</w:t>
      </w:r>
      <w:r w:rsidRPr="0038504A">
        <w:rPr>
          <w:rFonts w:ascii="Times New Roman" w:hAnsi="Times New Roman"/>
          <w:sz w:val="24"/>
          <w:szCs w:val="24"/>
        </w:rPr>
        <w:tab/>
      </w:r>
    </w:p>
    <w:p w:rsidR="000308C0" w:rsidRPr="00C258FA" w:rsidRDefault="0038504A" w:rsidP="003A0B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258FA">
        <w:rPr>
          <w:rFonts w:ascii="Times New Roman" w:hAnsi="Times New Roman" w:cs="Times New Roman"/>
          <w:b/>
          <w:sz w:val="24"/>
          <w:szCs w:val="24"/>
        </w:rPr>
        <w:t>ЧЛ.</w:t>
      </w:r>
      <w:r w:rsidR="00CD535D" w:rsidRPr="00C258FA">
        <w:rPr>
          <w:rFonts w:ascii="Times New Roman" w:hAnsi="Times New Roman" w:cs="Times New Roman"/>
          <w:b/>
          <w:sz w:val="24"/>
          <w:szCs w:val="24"/>
        </w:rPr>
        <w:t>41</w:t>
      </w:r>
      <w:r w:rsidR="000308C0" w:rsidRPr="00C258FA">
        <w:rPr>
          <w:rFonts w:ascii="Times New Roman" w:hAnsi="Times New Roman" w:cs="Times New Roman"/>
          <w:b/>
          <w:sz w:val="24"/>
          <w:szCs w:val="24"/>
        </w:rPr>
        <w:t>.</w:t>
      </w:r>
      <w:r w:rsidR="000308C0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0308C0" w:rsidRPr="00C258F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Всички съобщения и уведомления между страните, свързани с изпълнението на този договор, включително и за разваляне на договора са валидни, ако са направени в писмена форма и са подписани от законните им представители </w:t>
      </w:r>
      <w:r w:rsidR="001A0CA7" w:rsidRPr="00C258FA">
        <w:rPr>
          <w:rFonts w:ascii="Times New Roman" w:hAnsi="Times New Roman" w:cs="Times New Roman"/>
          <w:noProof/>
          <w:sz w:val="24"/>
          <w:szCs w:val="24"/>
        </w:rPr>
        <w:t xml:space="preserve">или </w:t>
      </w:r>
      <w:r w:rsidR="000308C0" w:rsidRPr="00C258FA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0308C0" w:rsidRPr="00C258F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упълномощените лица и </w:t>
      </w:r>
      <w:r w:rsidR="000308C0" w:rsidRPr="00C258FA">
        <w:rPr>
          <w:rFonts w:ascii="Times New Roman" w:hAnsi="Times New Roman" w:cs="Times New Roman"/>
          <w:sz w:val="24"/>
          <w:szCs w:val="24"/>
        </w:rPr>
        <w:t>ще се извършват в писмена форма.</w:t>
      </w:r>
    </w:p>
    <w:p w:rsidR="000308C0" w:rsidRPr="00C258FA" w:rsidRDefault="00CD535D" w:rsidP="003A0B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</w:pPr>
      <w:r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41</w:t>
      </w:r>
      <w:r w:rsidR="001A0CA7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.1</w:t>
      </w:r>
      <w:r w:rsidR="000308C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.</w:t>
      </w:r>
      <w:r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 xml:space="preserve"> </w:t>
      </w:r>
      <w:r w:rsidR="000308C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За целите на настоящия догово</w:t>
      </w:r>
      <w:r w:rsidR="0083192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 xml:space="preserve">р, уведомяването на </w:t>
      </w:r>
      <w:r w:rsidR="000308C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КУПУВАЧА се извършва писмено по електронната поща (е-mail):…………………………..или с препоръчана пратка на адрес: ……………………………………………………………………</w:t>
      </w:r>
    </w:p>
    <w:p w:rsidR="000308C0" w:rsidRPr="00C258FA" w:rsidRDefault="00CD535D" w:rsidP="003A0B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</w:pPr>
      <w:r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41</w:t>
      </w:r>
      <w:r w:rsidR="000308C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.</w:t>
      </w:r>
      <w:r w:rsidR="00D91CB1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2.</w:t>
      </w:r>
      <w:r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 xml:space="preserve"> </w:t>
      </w:r>
      <w:r w:rsidR="000308C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Всяка кореспонденция между страните, ще се счита валидно изпратена на посочените по-горе адреси, включително и електронни адреси (е-mail). Съобщението се счита получено с постъпването му в електронната пощенска кутия на всяка от страните, без да е необходимо допълнително потвърждаване за неговото получаване и се приема, че получателят е узнал съдържанието с изтичане на еднодневен срок от изпращане на е-mail.</w:t>
      </w:r>
    </w:p>
    <w:p w:rsidR="000308C0" w:rsidRPr="00C258FA" w:rsidRDefault="00CD535D" w:rsidP="003A0B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  <w:lang w:val="en-US"/>
        </w:rPr>
      </w:pPr>
      <w:r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41</w:t>
      </w:r>
      <w:r w:rsidR="000308C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.</w:t>
      </w:r>
      <w:r w:rsidR="00D91CB1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3.</w:t>
      </w:r>
      <w:r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 xml:space="preserve"> </w:t>
      </w:r>
      <w:r w:rsidR="000308C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 xml:space="preserve">Кореспонденция между страните, касаеща предварително прекратяване на договора се осъществява задължително писмено и на посочените по-горе адреси или на </w:t>
      </w:r>
      <w:r w:rsidR="009F4F52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 xml:space="preserve">посочените </w:t>
      </w:r>
      <w:r w:rsidR="00045F33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 xml:space="preserve">по-горе </w:t>
      </w:r>
      <w:r w:rsidR="000308C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електронни адреси</w:t>
      </w:r>
      <w:r w:rsidR="004A40A8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 xml:space="preserve"> </w:t>
      </w:r>
      <w:r w:rsidR="004A40A8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  <w:lang w:val="en-US"/>
        </w:rPr>
        <w:t>(</w:t>
      </w:r>
      <w:r w:rsidR="000308C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е-mail</w:t>
      </w:r>
      <w:r w:rsidR="004A40A8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  <w:lang w:val="en-US"/>
        </w:rPr>
        <w:t>).</w:t>
      </w:r>
    </w:p>
    <w:p w:rsidR="000308C0" w:rsidRPr="00C258FA" w:rsidRDefault="00CD535D" w:rsidP="003A0B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</w:pPr>
      <w:r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41</w:t>
      </w:r>
      <w:r w:rsidR="00D91CB1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.4</w:t>
      </w:r>
      <w:r w:rsidR="000308C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.</w:t>
      </w:r>
      <w:r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 xml:space="preserve"> </w:t>
      </w:r>
      <w:r w:rsidR="000308C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Страните се споразумяват и съгласяват, че всички разменени електронни съобщения съдържат електронно/и изявление/я по смисъла на чл. 2 от Закона за електронния документ и електронните удостоверителни услуги и може да служи за доказателство/а.</w:t>
      </w:r>
    </w:p>
    <w:p w:rsidR="000308C0" w:rsidRPr="0038504A" w:rsidRDefault="00CD535D" w:rsidP="003A0B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noProof/>
          <w:sz w:val="24"/>
          <w:szCs w:val="24"/>
        </w:rPr>
        <w:t>41</w:t>
      </w:r>
      <w:r w:rsidR="000308C0" w:rsidRPr="00C258FA">
        <w:rPr>
          <w:rFonts w:ascii="Times New Roman" w:hAnsi="Times New Roman" w:cs="Times New Roman"/>
          <w:noProof/>
          <w:sz w:val="24"/>
          <w:szCs w:val="24"/>
        </w:rPr>
        <w:t>.</w:t>
      </w:r>
      <w:r w:rsidR="0000537F" w:rsidRPr="00C258FA">
        <w:rPr>
          <w:rFonts w:ascii="Times New Roman" w:hAnsi="Times New Roman" w:cs="Times New Roman"/>
          <w:noProof/>
          <w:sz w:val="24"/>
          <w:szCs w:val="24"/>
        </w:rPr>
        <w:t>5</w:t>
      </w:r>
      <w:r w:rsidR="000308C0" w:rsidRPr="00C258FA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0308C0" w:rsidRPr="00C258FA">
        <w:rPr>
          <w:rFonts w:ascii="Times New Roman" w:hAnsi="Times New Roman" w:cs="Times New Roman"/>
          <w:sz w:val="24"/>
          <w:szCs w:val="24"/>
        </w:rPr>
        <w:t>При промяна</w:t>
      </w:r>
      <w:r w:rsidR="000308C0" w:rsidRPr="0038504A">
        <w:rPr>
          <w:rFonts w:ascii="Times New Roman" w:hAnsi="Times New Roman" w:cs="Times New Roman"/>
          <w:sz w:val="24"/>
          <w:szCs w:val="24"/>
        </w:rPr>
        <w:t xml:space="preserve"> на адресите за кореспонденция на страните съответната страна е длъжна да уведоми другата в деня от възникване на промяната. В противен случай съобщенията ще бъдат изпращани на официалния имейл и на адреса, посочен от страната по договора, който ще се счита за адрес на уведомление без значение, като в този случай същите ще се считат за надлежно получени.</w:t>
      </w:r>
    </w:p>
    <w:p w:rsidR="00D36986" w:rsidRPr="00BC55BF" w:rsidRDefault="00B3056D" w:rsidP="00710762">
      <w:pPr>
        <w:pStyle w:val="a7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36986" w:rsidRPr="00BC55BF">
        <w:rPr>
          <w:rFonts w:ascii="Times New Roman" w:hAnsi="Times New Roman"/>
          <w:b/>
          <w:sz w:val="24"/>
          <w:szCs w:val="24"/>
        </w:rPr>
        <w:tab/>
      </w:r>
      <w:r w:rsidR="00D36986" w:rsidRPr="00BC55BF">
        <w:rPr>
          <w:rFonts w:ascii="Times New Roman" w:hAnsi="Times New Roman"/>
          <w:sz w:val="24"/>
          <w:szCs w:val="24"/>
        </w:rPr>
        <w:t xml:space="preserve">Неразделна част от настоящия договор са - </w:t>
      </w:r>
      <w:r w:rsidR="00D36986" w:rsidRPr="00BC55BF">
        <w:rPr>
          <w:rFonts w:ascii="Times New Roman" w:hAnsi="Times New Roman"/>
          <w:b/>
          <w:sz w:val="24"/>
          <w:szCs w:val="24"/>
        </w:rPr>
        <w:t xml:space="preserve">Приложение </w:t>
      </w:r>
      <w:r w:rsidR="00296363">
        <w:rPr>
          <w:rFonts w:ascii="Times New Roman" w:hAnsi="Times New Roman"/>
          <w:b/>
          <w:sz w:val="24"/>
          <w:szCs w:val="24"/>
        </w:rPr>
        <w:t xml:space="preserve">№ </w:t>
      </w:r>
      <w:r w:rsidR="00D36986" w:rsidRPr="00BC55BF">
        <w:rPr>
          <w:rFonts w:ascii="Times New Roman" w:hAnsi="Times New Roman"/>
          <w:b/>
          <w:sz w:val="24"/>
          <w:szCs w:val="24"/>
        </w:rPr>
        <w:t>1</w:t>
      </w:r>
      <w:r w:rsidR="00955E96" w:rsidRPr="00BC55BF">
        <w:rPr>
          <w:rFonts w:ascii="Times New Roman" w:hAnsi="Times New Roman"/>
          <w:b/>
          <w:sz w:val="24"/>
          <w:szCs w:val="24"/>
        </w:rPr>
        <w:t>,</w:t>
      </w:r>
      <w:r w:rsidR="00D36986" w:rsidRPr="00BC55BF">
        <w:rPr>
          <w:rFonts w:ascii="Times New Roman" w:hAnsi="Times New Roman"/>
          <w:b/>
          <w:sz w:val="24"/>
          <w:szCs w:val="24"/>
        </w:rPr>
        <w:t xml:space="preserve"> Приложение </w:t>
      </w:r>
      <w:r w:rsidR="00296363">
        <w:rPr>
          <w:rFonts w:ascii="Times New Roman" w:hAnsi="Times New Roman"/>
          <w:b/>
          <w:sz w:val="24"/>
          <w:szCs w:val="24"/>
        </w:rPr>
        <w:t xml:space="preserve">№ </w:t>
      </w:r>
      <w:r w:rsidR="00D36986" w:rsidRPr="00BC55BF">
        <w:rPr>
          <w:rFonts w:ascii="Times New Roman" w:hAnsi="Times New Roman"/>
          <w:b/>
          <w:sz w:val="24"/>
          <w:szCs w:val="24"/>
        </w:rPr>
        <w:t>2</w:t>
      </w:r>
      <w:r w:rsidR="00876C21">
        <w:rPr>
          <w:rFonts w:ascii="Times New Roman" w:hAnsi="Times New Roman"/>
          <w:b/>
          <w:sz w:val="24"/>
          <w:szCs w:val="24"/>
        </w:rPr>
        <w:t xml:space="preserve">, </w:t>
      </w:r>
      <w:r w:rsidR="00955E96" w:rsidRPr="00BC55BF">
        <w:rPr>
          <w:rFonts w:ascii="Times New Roman" w:hAnsi="Times New Roman"/>
          <w:b/>
          <w:sz w:val="24"/>
          <w:szCs w:val="24"/>
        </w:rPr>
        <w:t xml:space="preserve">Приложение </w:t>
      </w:r>
      <w:r w:rsidR="00296363">
        <w:rPr>
          <w:rFonts w:ascii="Times New Roman" w:hAnsi="Times New Roman"/>
          <w:b/>
          <w:sz w:val="24"/>
          <w:szCs w:val="24"/>
        </w:rPr>
        <w:t xml:space="preserve">№ </w:t>
      </w:r>
      <w:r w:rsidR="00955E96" w:rsidRPr="00BC55BF">
        <w:rPr>
          <w:rFonts w:ascii="Times New Roman" w:hAnsi="Times New Roman"/>
          <w:b/>
          <w:sz w:val="24"/>
          <w:szCs w:val="24"/>
        </w:rPr>
        <w:t>3</w:t>
      </w:r>
      <w:bookmarkStart w:id="0" w:name="_GoBack"/>
      <w:bookmarkEnd w:id="0"/>
      <w:r w:rsidR="00876C21">
        <w:rPr>
          <w:rFonts w:ascii="Times New Roman" w:hAnsi="Times New Roman"/>
          <w:b/>
          <w:sz w:val="24"/>
          <w:szCs w:val="24"/>
        </w:rPr>
        <w:t xml:space="preserve"> </w:t>
      </w:r>
      <w:r w:rsidR="00F55EC5">
        <w:rPr>
          <w:rFonts w:ascii="Times New Roman" w:hAnsi="Times New Roman"/>
          <w:b/>
          <w:sz w:val="24"/>
          <w:szCs w:val="24"/>
        </w:rPr>
        <w:t>и Д</w:t>
      </w:r>
      <w:r w:rsidR="00563176">
        <w:rPr>
          <w:rFonts w:ascii="Times New Roman" w:hAnsi="Times New Roman"/>
          <w:b/>
          <w:sz w:val="24"/>
          <w:szCs w:val="24"/>
        </w:rPr>
        <w:t>екларация по образец</w:t>
      </w:r>
      <w:r w:rsidR="00876C21">
        <w:rPr>
          <w:rFonts w:ascii="Times New Roman" w:hAnsi="Times New Roman"/>
          <w:b/>
          <w:sz w:val="24"/>
          <w:szCs w:val="24"/>
        </w:rPr>
        <w:t xml:space="preserve"> - Приложение</w:t>
      </w:r>
      <w:r w:rsidR="00563176">
        <w:rPr>
          <w:rFonts w:ascii="Times New Roman" w:hAnsi="Times New Roman"/>
          <w:b/>
          <w:sz w:val="24"/>
          <w:szCs w:val="24"/>
        </w:rPr>
        <w:t xml:space="preserve"> № </w:t>
      </w:r>
      <w:r w:rsidR="00BB383F">
        <w:rPr>
          <w:rFonts w:ascii="Times New Roman" w:hAnsi="Times New Roman"/>
          <w:b/>
          <w:sz w:val="24"/>
          <w:szCs w:val="24"/>
        </w:rPr>
        <w:t>6</w:t>
      </w:r>
      <w:r w:rsidR="00D36986" w:rsidRPr="00BC55BF">
        <w:rPr>
          <w:rFonts w:ascii="Times New Roman" w:hAnsi="Times New Roman"/>
          <w:b/>
          <w:sz w:val="24"/>
          <w:szCs w:val="24"/>
        </w:rPr>
        <w:t>.</w:t>
      </w:r>
    </w:p>
    <w:p w:rsidR="00D36986" w:rsidRPr="00BC55BF" w:rsidRDefault="00D36986" w:rsidP="00785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 xml:space="preserve">      </w:t>
      </w:r>
      <w:r w:rsidR="006A5199" w:rsidRPr="00BC55BF">
        <w:rPr>
          <w:rFonts w:ascii="Times New Roman" w:hAnsi="Times New Roman" w:cs="Times New Roman"/>
          <w:sz w:val="24"/>
          <w:szCs w:val="24"/>
        </w:rPr>
        <w:tab/>
      </w:r>
      <w:r w:rsidRPr="00BC55BF">
        <w:rPr>
          <w:rFonts w:ascii="Times New Roman" w:hAnsi="Times New Roman" w:cs="Times New Roman"/>
          <w:sz w:val="24"/>
          <w:szCs w:val="24"/>
        </w:rPr>
        <w:t xml:space="preserve">Настоящият договор се изготви в </w:t>
      </w:r>
      <w:r w:rsidR="005259EA">
        <w:rPr>
          <w:rFonts w:ascii="Times New Roman" w:hAnsi="Times New Roman" w:cs="Times New Roman"/>
          <w:sz w:val="24"/>
          <w:szCs w:val="24"/>
        </w:rPr>
        <w:t>три</w:t>
      </w:r>
      <w:r w:rsidRPr="00BC55BF">
        <w:rPr>
          <w:rFonts w:ascii="Times New Roman" w:hAnsi="Times New Roman" w:cs="Times New Roman"/>
          <w:sz w:val="24"/>
          <w:szCs w:val="24"/>
        </w:rPr>
        <w:t xml:space="preserve"> еднообразни екземпляра - по един за всяка от страните</w:t>
      </w:r>
      <w:r w:rsidR="00FC621C" w:rsidRPr="00BC55BF">
        <w:rPr>
          <w:rFonts w:ascii="Times New Roman" w:hAnsi="Times New Roman" w:cs="Times New Roman"/>
          <w:sz w:val="24"/>
          <w:szCs w:val="24"/>
        </w:rPr>
        <w:t>.</w:t>
      </w:r>
      <w:r w:rsidRPr="00BC55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6986" w:rsidRPr="00BC55BF" w:rsidRDefault="0008469E" w:rsidP="00BC55BF">
      <w:pPr>
        <w:pStyle w:val="1"/>
        <w:tabs>
          <w:tab w:val="num" w:pos="0"/>
        </w:tabs>
        <w:suppressAutoHyphens/>
        <w:ind w:hanging="43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6986" w:rsidRPr="00BC55BF">
        <w:rPr>
          <w:rFonts w:ascii="Times New Roman" w:hAnsi="Times New Roman"/>
          <w:sz w:val="24"/>
          <w:szCs w:val="24"/>
        </w:rPr>
        <w:t xml:space="preserve">ПРОДАВАЧ:…….…..……                                </w:t>
      </w:r>
      <w:r>
        <w:rPr>
          <w:rFonts w:ascii="Times New Roman" w:hAnsi="Times New Roman"/>
          <w:sz w:val="24"/>
          <w:szCs w:val="24"/>
        </w:rPr>
        <w:tab/>
      </w:r>
      <w:r w:rsidR="00D36986" w:rsidRPr="00BC55BF">
        <w:rPr>
          <w:rFonts w:ascii="Times New Roman" w:hAnsi="Times New Roman"/>
          <w:sz w:val="24"/>
          <w:szCs w:val="24"/>
        </w:rPr>
        <w:t xml:space="preserve">КУПУВАЧ:…….…..……                                    </w:t>
      </w:r>
    </w:p>
    <w:p w:rsidR="00D36986" w:rsidRPr="00BC55BF" w:rsidRDefault="00D36986" w:rsidP="00BC55BF">
      <w:pPr>
        <w:pStyle w:val="1"/>
        <w:tabs>
          <w:tab w:val="num" w:pos="0"/>
        </w:tabs>
        <w:suppressAutoHyphens/>
        <w:ind w:hanging="432"/>
        <w:jc w:val="both"/>
        <w:rPr>
          <w:rFonts w:ascii="Times New Roman" w:hAnsi="Times New Roman"/>
          <w:sz w:val="24"/>
          <w:szCs w:val="24"/>
        </w:rPr>
      </w:pPr>
    </w:p>
    <w:p w:rsidR="00D36986" w:rsidRPr="00BC55BF" w:rsidRDefault="00D36986" w:rsidP="00BC55BF">
      <w:pPr>
        <w:pStyle w:val="1"/>
        <w:tabs>
          <w:tab w:val="num" w:pos="0"/>
        </w:tabs>
        <w:suppressAutoHyphens/>
        <w:ind w:hanging="432"/>
        <w:jc w:val="both"/>
        <w:rPr>
          <w:rFonts w:ascii="Times New Roman" w:hAnsi="Times New Roman"/>
          <w:sz w:val="24"/>
          <w:szCs w:val="24"/>
        </w:rPr>
      </w:pPr>
      <w:r w:rsidRPr="00BC55BF">
        <w:rPr>
          <w:rFonts w:ascii="Times New Roman" w:hAnsi="Times New Roman"/>
          <w:sz w:val="24"/>
          <w:szCs w:val="24"/>
        </w:rPr>
        <w:t xml:space="preserve"> </w:t>
      </w:r>
      <w:r w:rsidRPr="00BC55BF">
        <w:rPr>
          <w:rFonts w:ascii="Times New Roman" w:hAnsi="Times New Roman"/>
          <w:sz w:val="24"/>
          <w:szCs w:val="24"/>
        </w:rPr>
        <w:tab/>
      </w:r>
      <w:r w:rsidR="002721A5" w:rsidRPr="00BC55BF">
        <w:rPr>
          <w:rFonts w:ascii="Times New Roman" w:hAnsi="Times New Roman"/>
          <w:sz w:val="24"/>
          <w:szCs w:val="24"/>
        </w:rPr>
        <w:t xml:space="preserve">        </w:t>
      </w:r>
      <w:r w:rsidRPr="00BC55BF">
        <w:rPr>
          <w:rFonts w:ascii="Times New Roman" w:hAnsi="Times New Roman"/>
          <w:sz w:val="24"/>
          <w:szCs w:val="24"/>
        </w:rPr>
        <w:t xml:space="preserve"> /инж.</w:t>
      </w:r>
      <w:r w:rsidR="002721A5" w:rsidRPr="00BC55BF">
        <w:rPr>
          <w:rFonts w:ascii="Times New Roman" w:hAnsi="Times New Roman"/>
          <w:sz w:val="24"/>
          <w:szCs w:val="24"/>
        </w:rPr>
        <w:t xml:space="preserve"> </w:t>
      </w:r>
      <w:r w:rsidR="008A4338">
        <w:rPr>
          <w:rFonts w:ascii="Times New Roman" w:hAnsi="Times New Roman"/>
          <w:sz w:val="24"/>
          <w:szCs w:val="24"/>
        </w:rPr>
        <w:t>Веселин Нинов</w:t>
      </w:r>
      <w:r w:rsidRPr="00BC55BF">
        <w:rPr>
          <w:rFonts w:ascii="Times New Roman" w:hAnsi="Times New Roman"/>
          <w:sz w:val="24"/>
          <w:szCs w:val="24"/>
        </w:rPr>
        <w:t>/</w:t>
      </w:r>
      <w:r w:rsidRPr="00BC55BF">
        <w:rPr>
          <w:rFonts w:ascii="Times New Roman" w:hAnsi="Times New Roman"/>
          <w:sz w:val="24"/>
          <w:szCs w:val="24"/>
        </w:rPr>
        <w:tab/>
      </w:r>
      <w:r w:rsidRPr="00BC55BF">
        <w:rPr>
          <w:rFonts w:ascii="Times New Roman" w:hAnsi="Times New Roman"/>
          <w:sz w:val="24"/>
          <w:szCs w:val="24"/>
        </w:rPr>
        <w:tab/>
        <w:t xml:space="preserve">     </w:t>
      </w:r>
      <w:r w:rsidRPr="00BC55BF">
        <w:rPr>
          <w:rFonts w:ascii="Times New Roman" w:hAnsi="Times New Roman"/>
          <w:sz w:val="24"/>
          <w:szCs w:val="24"/>
        </w:rPr>
        <w:tab/>
        <w:t xml:space="preserve"> </w:t>
      </w:r>
      <w:r w:rsidR="00D83DA1">
        <w:rPr>
          <w:rFonts w:ascii="Times New Roman" w:hAnsi="Times New Roman"/>
          <w:sz w:val="24"/>
          <w:szCs w:val="24"/>
        </w:rPr>
        <w:t xml:space="preserve">      </w:t>
      </w:r>
      <w:r w:rsidRPr="00BC55BF">
        <w:rPr>
          <w:rFonts w:ascii="Times New Roman" w:hAnsi="Times New Roman"/>
          <w:sz w:val="24"/>
          <w:szCs w:val="24"/>
        </w:rPr>
        <w:t xml:space="preserve"> /</w:t>
      </w:r>
      <w:r w:rsidR="00296363">
        <w:rPr>
          <w:rFonts w:ascii="Times New Roman" w:hAnsi="Times New Roman"/>
          <w:sz w:val="24"/>
          <w:szCs w:val="24"/>
        </w:rPr>
        <w:t xml:space="preserve">…………………………… </w:t>
      </w:r>
      <w:r w:rsidR="00C86965">
        <w:rPr>
          <w:rFonts w:ascii="Times New Roman" w:hAnsi="Times New Roman"/>
          <w:sz w:val="24"/>
          <w:szCs w:val="24"/>
        </w:rPr>
        <w:t>/</w:t>
      </w:r>
      <w:r w:rsidRPr="00BC55BF">
        <w:rPr>
          <w:rFonts w:ascii="Times New Roman" w:hAnsi="Times New Roman"/>
          <w:sz w:val="24"/>
          <w:szCs w:val="24"/>
        </w:rPr>
        <w:t xml:space="preserve">  </w:t>
      </w:r>
    </w:p>
    <w:p w:rsidR="00D36986" w:rsidRDefault="00D36986" w:rsidP="00BC55BF">
      <w:pPr>
        <w:pStyle w:val="1"/>
        <w:tabs>
          <w:tab w:val="num" w:pos="0"/>
        </w:tabs>
        <w:suppressAutoHyphens/>
        <w:ind w:hanging="432"/>
        <w:jc w:val="both"/>
        <w:rPr>
          <w:rFonts w:ascii="Times New Roman" w:hAnsi="Times New Roman"/>
          <w:sz w:val="24"/>
          <w:szCs w:val="24"/>
        </w:rPr>
      </w:pPr>
    </w:p>
    <w:p w:rsidR="00D36986" w:rsidRPr="00921668" w:rsidRDefault="0008469E" w:rsidP="001E39A0">
      <w:pPr>
        <w:pStyle w:val="1"/>
        <w:tabs>
          <w:tab w:val="num" w:pos="0"/>
        </w:tabs>
        <w:suppressAutoHyphens/>
        <w:ind w:hanging="432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6986" w:rsidRPr="00921668">
        <w:rPr>
          <w:rFonts w:ascii="Times New Roman" w:hAnsi="Times New Roman"/>
          <w:b w:val="0"/>
          <w:sz w:val="24"/>
          <w:szCs w:val="24"/>
        </w:rPr>
        <w:t>Главен счетоводител:.................</w:t>
      </w:r>
    </w:p>
    <w:p w:rsidR="00D36986" w:rsidRDefault="00D36986" w:rsidP="00BC55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668">
        <w:rPr>
          <w:rFonts w:ascii="Times New Roman" w:hAnsi="Times New Roman" w:cs="Times New Roman"/>
          <w:sz w:val="24"/>
          <w:szCs w:val="24"/>
        </w:rPr>
        <w:t xml:space="preserve">         /</w:t>
      </w:r>
      <w:r w:rsidR="00C16836" w:rsidRPr="00921668">
        <w:rPr>
          <w:rFonts w:ascii="Times New Roman" w:hAnsi="Times New Roman" w:cs="Times New Roman"/>
          <w:sz w:val="24"/>
          <w:szCs w:val="24"/>
        </w:rPr>
        <w:t xml:space="preserve">Мария Николова </w:t>
      </w:r>
      <w:r w:rsidRPr="00921668">
        <w:rPr>
          <w:rFonts w:ascii="Times New Roman" w:hAnsi="Times New Roman" w:cs="Times New Roman"/>
          <w:sz w:val="24"/>
          <w:szCs w:val="24"/>
        </w:rPr>
        <w:t xml:space="preserve">/  </w:t>
      </w:r>
    </w:p>
    <w:p w:rsidR="002B29D8" w:rsidRPr="00921668" w:rsidRDefault="002B29D8" w:rsidP="00BC55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4476" w:rsidRPr="00DA70A5" w:rsidRDefault="008644B3" w:rsidP="00AE447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A70A5">
        <w:rPr>
          <w:rFonts w:ascii="Times New Roman" w:hAnsi="Times New Roman" w:cs="Times New Roman"/>
          <w:i/>
          <w:sz w:val="20"/>
          <w:szCs w:val="20"/>
        </w:rPr>
        <w:t>Съгласувал:.............................</w:t>
      </w:r>
      <w:r w:rsidR="00AE4476" w:rsidRPr="00AE447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AE4476">
        <w:rPr>
          <w:rFonts w:ascii="Times New Roman" w:hAnsi="Times New Roman" w:cs="Times New Roman"/>
          <w:i/>
          <w:sz w:val="20"/>
          <w:szCs w:val="20"/>
        </w:rPr>
        <w:tab/>
      </w:r>
      <w:r w:rsidR="00AE4476">
        <w:rPr>
          <w:rFonts w:ascii="Times New Roman" w:hAnsi="Times New Roman" w:cs="Times New Roman"/>
          <w:i/>
          <w:sz w:val="20"/>
          <w:szCs w:val="20"/>
        </w:rPr>
        <w:tab/>
      </w:r>
      <w:r w:rsidR="00AE4476">
        <w:rPr>
          <w:rFonts w:ascii="Times New Roman" w:hAnsi="Times New Roman" w:cs="Times New Roman"/>
          <w:i/>
          <w:sz w:val="20"/>
          <w:szCs w:val="20"/>
        </w:rPr>
        <w:tab/>
      </w:r>
      <w:r w:rsidR="00AE4476">
        <w:rPr>
          <w:rFonts w:ascii="Times New Roman" w:hAnsi="Times New Roman" w:cs="Times New Roman"/>
          <w:i/>
          <w:sz w:val="20"/>
          <w:szCs w:val="20"/>
        </w:rPr>
        <w:tab/>
      </w:r>
      <w:r w:rsidR="00AE4476" w:rsidRPr="00DA70A5">
        <w:rPr>
          <w:rFonts w:ascii="Times New Roman" w:hAnsi="Times New Roman" w:cs="Times New Roman"/>
          <w:i/>
          <w:sz w:val="20"/>
          <w:szCs w:val="20"/>
        </w:rPr>
        <w:t>Изготвил:……………………</w:t>
      </w:r>
    </w:p>
    <w:p w:rsidR="00AE4476" w:rsidRPr="00DA70A5" w:rsidRDefault="00AE4476" w:rsidP="00AE447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A70A5">
        <w:rPr>
          <w:rFonts w:ascii="Times New Roman" w:hAnsi="Times New Roman" w:cs="Times New Roman"/>
          <w:i/>
          <w:sz w:val="20"/>
          <w:szCs w:val="20"/>
        </w:rPr>
        <w:t>инж. Атанас Златков</w:t>
      </w:r>
      <w:r w:rsidRPr="00DA70A5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DA70A5">
        <w:rPr>
          <w:rFonts w:ascii="Times New Roman" w:hAnsi="Times New Roman" w:cs="Times New Roman"/>
          <w:i/>
          <w:sz w:val="20"/>
          <w:szCs w:val="20"/>
        </w:rPr>
        <w:t>Светлана Монова</w:t>
      </w:r>
    </w:p>
    <w:p w:rsidR="00AE4476" w:rsidRPr="00DA70A5" w:rsidRDefault="00AE4476" w:rsidP="00AE447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A70A5">
        <w:rPr>
          <w:rFonts w:ascii="Times New Roman" w:hAnsi="Times New Roman" w:cs="Times New Roman"/>
          <w:i/>
          <w:sz w:val="20"/>
          <w:szCs w:val="20"/>
        </w:rPr>
        <w:t>зам. директор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</w:t>
      </w:r>
      <w:r w:rsidRPr="00DA70A5">
        <w:rPr>
          <w:rFonts w:ascii="Times New Roman" w:hAnsi="Times New Roman" w:cs="Times New Roman"/>
          <w:i/>
          <w:sz w:val="20"/>
          <w:szCs w:val="20"/>
        </w:rPr>
        <w:t>юрист</w:t>
      </w:r>
    </w:p>
    <w:p w:rsidR="00AE4476" w:rsidRPr="00DA70A5" w:rsidRDefault="00AE4476" w:rsidP="00AE447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E4476" w:rsidRPr="00DA70A5" w:rsidRDefault="00AE4476" w:rsidP="00AE447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A70A5">
        <w:rPr>
          <w:rFonts w:ascii="Times New Roman" w:hAnsi="Times New Roman" w:cs="Times New Roman"/>
          <w:i/>
          <w:sz w:val="20"/>
          <w:szCs w:val="20"/>
        </w:rPr>
        <w:t>Съгласувал:……………………</w:t>
      </w:r>
      <w:r w:rsidRPr="00AE4476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</w:t>
      </w:r>
      <w:r w:rsidRPr="00DA70A5">
        <w:rPr>
          <w:rFonts w:ascii="Times New Roman" w:hAnsi="Times New Roman" w:cs="Times New Roman"/>
          <w:i/>
          <w:sz w:val="20"/>
          <w:szCs w:val="20"/>
        </w:rPr>
        <w:t>Проверил:………………..</w:t>
      </w:r>
    </w:p>
    <w:p w:rsidR="00AE4476" w:rsidRDefault="00AE4476" w:rsidP="00AE447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A70A5">
        <w:rPr>
          <w:rFonts w:ascii="Times New Roman" w:hAnsi="Times New Roman" w:cs="Times New Roman"/>
          <w:i/>
          <w:sz w:val="20"/>
          <w:szCs w:val="20"/>
        </w:rPr>
        <w:t>инж. Ивайло Ангелов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</w:t>
      </w:r>
      <w:r w:rsidRPr="00DA70A5">
        <w:rPr>
          <w:rFonts w:ascii="Times New Roman" w:hAnsi="Times New Roman" w:cs="Times New Roman"/>
          <w:i/>
          <w:sz w:val="20"/>
          <w:szCs w:val="20"/>
        </w:rPr>
        <w:t xml:space="preserve">ЛВФПК Тошко Брайков </w:t>
      </w:r>
    </w:p>
    <w:p w:rsidR="00AE4476" w:rsidRPr="00DA70A5" w:rsidRDefault="00AE4476" w:rsidP="00AE447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A70A5">
        <w:rPr>
          <w:rFonts w:ascii="Times New Roman" w:hAnsi="Times New Roman" w:cs="Times New Roman"/>
          <w:i/>
          <w:sz w:val="20"/>
          <w:szCs w:val="20"/>
        </w:rPr>
        <w:t>началник отдел „Стопанисване и ползване“</w:t>
      </w:r>
      <w:r w:rsidRPr="00AE4476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       </w:t>
      </w:r>
      <w:r w:rsidRPr="00DA70A5">
        <w:rPr>
          <w:rFonts w:ascii="Times New Roman" w:hAnsi="Times New Roman" w:cs="Times New Roman"/>
          <w:i/>
          <w:sz w:val="20"/>
          <w:szCs w:val="20"/>
        </w:rPr>
        <w:t>юрист</w:t>
      </w:r>
    </w:p>
    <w:p w:rsidR="00AE4476" w:rsidRPr="00DA70A5" w:rsidRDefault="00AE4476" w:rsidP="00AE447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E4476" w:rsidRPr="00DA70A5" w:rsidRDefault="00AE4476" w:rsidP="00AE447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E4476" w:rsidRPr="00DA70A5" w:rsidRDefault="00AE4476" w:rsidP="00AE447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</w:p>
    <w:p w:rsidR="00AE4476" w:rsidRPr="00DA70A5" w:rsidRDefault="00AE4476" w:rsidP="00AE447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E4476" w:rsidRPr="00DA70A5" w:rsidRDefault="00AE4476" w:rsidP="00AE447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E4476" w:rsidRPr="00DA70A5" w:rsidRDefault="00AE4476" w:rsidP="00AE447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644B3" w:rsidRPr="00DA70A5" w:rsidRDefault="008644B3" w:rsidP="008644B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A70A5">
        <w:rPr>
          <w:rFonts w:ascii="Times New Roman" w:hAnsi="Times New Roman" w:cs="Times New Roman"/>
          <w:i/>
          <w:sz w:val="20"/>
          <w:szCs w:val="20"/>
        </w:rPr>
        <w:tab/>
      </w:r>
    </w:p>
    <w:p w:rsidR="00B3671D" w:rsidRPr="00DA70A5" w:rsidRDefault="00B3671D" w:rsidP="008644B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010A8A" w:rsidRPr="00DA70A5" w:rsidRDefault="00010A8A" w:rsidP="008644B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1D3373" w:rsidRDefault="001D3373" w:rsidP="008644B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1D3373" w:rsidRDefault="001D3373" w:rsidP="008644B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1D3373" w:rsidRDefault="001D3373" w:rsidP="008644B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B2236" w:rsidRDefault="00BB2236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2236" w:rsidRDefault="00BB2236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2236" w:rsidRDefault="00BB2236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2236" w:rsidRDefault="00BB2236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2236" w:rsidRDefault="00BB2236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2236" w:rsidRDefault="00BB2236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2236" w:rsidRDefault="00BB2236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760EC4" w:rsidP="00BC55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Pr="00E85A78" w:rsidRDefault="00E85A78" w:rsidP="00BC55B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85A78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sectPr w:rsidR="00E85A78" w:rsidRPr="00E85A78" w:rsidSect="00641A3C">
      <w:pgSz w:w="11906" w:h="16838"/>
      <w:pgMar w:top="142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789" w:rsidRDefault="00267789" w:rsidP="007D349D">
      <w:pPr>
        <w:spacing w:after="0" w:line="240" w:lineRule="auto"/>
      </w:pPr>
      <w:r>
        <w:separator/>
      </w:r>
    </w:p>
  </w:endnote>
  <w:endnote w:type="continuationSeparator" w:id="0">
    <w:p w:rsidR="00267789" w:rsidRDefault="00267789" w:rsidP="007D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789" w:rsidRDefault="00267789" w:rsidP="007D349D">
      <w:pPr>
        <w:spacing w:after="0" w:line="240" w:lineRule="auto"/>
      </w:pPr>
      <w:r>
        <w:separator/>
      </w:r>
    </w:p>
  </w:footnote>
  <w:footnote w:type="continuationSeparator" w:id="0">
    <w:p w:rsidR="00267789" w:rsidRDefault="00267789" w:rsidP="007D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3610"/>
        </w:tabs>
        <w:ind w:left="4690" w:hanging="72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ЧЛ.%1.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decimal"/>
      <w:lvlText w:val="ЧЛ.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3" w15:restartNumberingAfterBreak="0">
    <w:nsid w:val="05095450"/>
    <w:multiLevelType w:val="multilevel"/>
    <w:tmpl w:val="DA06A8F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7"/>
      <w:numFmt w:val="decimal"/>
      <w:lvlText w:val="12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4" w15:restartNumberingAfterBreak="0">
    <w:nsid w:val="06260D25"/>
    <w:multiLevelType w:val="multilevel"/>
    <w:tmpl w:val="59E61EE6"/>
    <w:lvl w:ilvl="0">
      <w:start w:val="3"/>
      <w:numFmt w:val="decimal"/>
      <w:lvlText w:val="1.%1."/>
      <w:lvlJc w:val="left"/>
      <w:pPr>
        <w:ind w:left="1287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1.2.%2."/>
      <w:lvlJc w:val="left"/>
      <w:pPr>
        <w:ind w:left="12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5" w15:restartNumberingAfterBreak="0">
    <w:nsid w:val="085970F6"/>
    <w:multiLevelType w:val="multilevel"/>
    <w:tmpl w:val="3DA8DBAC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6" w15:restartNumberingAfterBreak="0">
    <w:nsid w:val="12004621"/>
    <w:multiLevelType w:val="hybridMultilevel"/>
    <w:tmpl w:val="28EADF24"/>
    <w:lvl w:ilvl="0" w:tplc="E55A4EC4">
      <w:start w:val="1"/>
      <w:numFmt w:val="decimal"/>
      <w:lvlText w:val="4.%1.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13D63A33"/>
    <w:multiLevelType w:val="hybridMultilevel"/>
    <w:tmpl w:val="E58EFC06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8064955"/>
    <w:multiLevelType w:val="multilevel"/>
    <w:tmpl w:val="A89E5288"/>
    <w:lvl w:ilvl="0">
      <w:start w:val="1"/>
      <w:numFmt w:val="decimal"/>
      <w:lvlText w:val="12.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9" w15:restartNumberingAfterBreak="0">
    <w:nsid w:val="2C60131B"/>
    <w:multiLevelType w:val="hybridMultilevel"/>
    <w:tmpl w:val="B22CF234"/>
    <w:lvl w:ilvl="0" w:tplc="AB486268">
      <w:start w:val="8"/>
      <w:numFmt w:val="upperRoman"/>
      <w:lvlText w:val="%1."/>
      <w:lvlJc w:val="left"/>
      <w:pPr>
        <w:ind w:left="469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050" w:hanging="360"/>
      </w:pPr>
    </w:lvl>
    <w:lvl w:ilvl="2" w:tplc="0402001B" w:tentative="1">
      <w:start w:val="1"/>
      <w:numFmt w:val="lowerRoman"/>
      <w:lvlText w:val="%3."/>
      <w:lvlJc w:val="right"/>
      <w:pPr>
        <w:ind w:left="5770" w:hanging="180"/>
      </w:pPr>
    </w:lvl>
    <w:lvl w:ilvl="3" w:tplc="0402000F" w:tentative="1">
      <w:start w:val="1"/>
      <w:numFmt w:val="decimal"/>
      <w:lvlText w:val="%4."/>
      <w:lvlJc w:val="left"/>
      <w:pPr>
        <w:ind w:left="6490" w:hanging="360"/>
      </w:pPr>
    </w:lvl>
    <w:lvl w:ilvl="4" w:tplc="04020019" w:tentative="1">
      <w:start w:val="1"/>
      <w:numFmt w:val="lowerLetter"/>
      <w:lvlText w:val="%5."/>
      <w:lvlJc w:val="left"/>
      <w:pPr>
        <w:ind w:left="7210" w:hanging="360"/>
      </w:pPr>
    </w:lvl>
    <w:lvl w:ilvl="5" w:tplc="0402001B" w:tentative="1">
      <w:start w:val="1"/>
      <w:numFmt w:val="lowerRoman"/>
      <w:lvlText w:val="%6."/>
      <w:lvlJc w:val="right"/>
      <w:pPr>
        <w:ind w:left="7930" w:hanging="180"/>
      </w:pPr>
    </w:lvl>
    <w:lvl w:ilvl="6" w:tplc="0402000F" w:tentative="1">
      <w:start w:val="1"/>
      <w:numFmt w:val="decimal"/>
      <w:lvlText w:val="%7."/>
      <w:lvlJc w:val="left"/>
      <w:pPr>
        <w:ind w:left="8650" w:hanging="360"/>
      </w:pPr>
    </w:lvl>
    <w:lvl w:ilvl="7" w:tplc="04020019" w:tentative="1">
      <w:start w:val="1"/>
      <w:numFmt w:val="lowerLetter"/>
      <w:lvlText w:val="%8."/>
      <w:lvlJc w:val="left"/>
      <w:pPr>
        <w:ind w:left="9370" w:hanging="360"/>
      </w:pPr>
    </w:lvl>
    <w:lvl w:ilvl="8" w:tplc="0402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0" w15:restartNumberingAfterBreak="0">
    <w:nsid w:val="34335642"/>
    <w:multiLevelType w:val="multilevel"/>
    <w:tmpl w:val="4E00DC36"/>
    <w:lvl w:ilvl="0">
      <w:start w:val="1"/>
      <w:numFmt w:val="decimal"/>
      <w:lvlText w:val="1.%1."/>
      <w:lvlJc w:val="left"/>
      <w:pPr>
        <w:ind w:left="1287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1.2.%2."/>
      <w:lvlJc w:val="left"/>
      <w:pPr>
        <w:ind w:left="12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11" w15:restartNumberingAfterBreak="0">
    <w:nsid w:val="378646CA"/>
    <w:multiLevelType w:val="hybridMultilevel"/>
    <w:tmpl w:val="A8FA0F64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D8426D6"/>
    <w:multiLevelType w:val="multilevel"/>
    <w:tmpl w:val="1FB6E7B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3.%7."/>
      <w:lvlJc w:val="left"/>
      <w:pPr>
        <w:tabs>
          <w:tab w:val="num" w:pos="5040"/>
        </w:tabs>
        <w:ind w:left="5040" w:hanging="360"/>
      </w:pPr>
      <w:rPr>
        <w:rFonts w:cs="Times New Roman"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4CF22B9B"/>
    <w:multiLevelType w:val="hybridMultilevel"/>
    <w:tmpl w:val="D01AF9B6"/>
    <w:lvl w:ilvl="0" w:tplc="CE10F1B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F6607"/>
    <w:multiLevelType w:val="multilevel"/>
    <w:tmpl w:val="F1363B7A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66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5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96" w:hanging="1800"/>
      </w:pPr>
      <w:rPr>
        <w:rFonts w:hint="default"/>
      </w:rPr>
    </w:lvl>
  </w:abstractNum>
  <w:abstractNum w:abstractNumId="15" w15:restartNumberingAfterBreak="0">
    <w:nsid w:val="52C10AD8"/>
    <w:multiLevelType w:val="multilevel"/>
    <w:tmpl w:val="69ECD928"/>
    <w:lvl w:ilvl="0">
      <w:start w:val="3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56DF7377"/>
    <w:multiLevelType w:val="hybridMultilevel"/>
    <w:tmpl w:val="D8F02CD2"/>
    <w:lvl w:ilvl="0" w:tplc="3EC8CA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C448EE"/>
    <w:multiLevelType w:val="hybridMultilevel"/>
    <w:tmpl w:val="244865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E426E"/>
    <w:multiLevelType w:val="hybridMultilevel"/>
    <w:tmpl w:val="CE46E50A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B4A31C9"/>
    <w:multiLevelType w:val="multilevel"/>
    <w:tmpl w:val="5186E5F4"/>
    <w:lvl w:ilvl="0">
      <w:start w:val="30"/>
      <w:numFmt w:val="decimal"/>
      <w:lvlText w:val="%1."/>
      <w:lvlJc w:val="left"/>
      <w:pPr>
        <w:ind w:left="480" w:hanging="480"/>
      </w:pPr>
      <w:rPr>
        <w:rFonts w:eastAsia="PMingLiU" w:hint="default"/>
        <w:sz w:val="24"/>
      </w:rPr>
    </w:lvl>
    <w:lvl w:ilvl="1">
      <w:start w:val="1"/>
      <w:numFmt w:val="decimal"/>
      <w:lvlText w:val="%1.%2."/>
      <w:lvlJc w:val="left"/>
      <w:pPr>
        <w:ind w:left="1020" w:hanging="480"/>
      </w:pPr>
      <w:rPr>
        <w:rFonts w:eastAsia="PMingLiU" w:hint="default"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eastAsia="PMingLiU" w:hint="default"/>
        <w:sz w:val="24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eastAsia="PMingLiU" w:hint="default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eastAsia="PMingLiU" w:hint="default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eastAsia="PMingLiU" w:hint="default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eastAsia="PMingLiU" w:hint="default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eastAsia="PMingLiU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eastAsia="PMingLiU" w:hint="default"/>
        <w:sz w:val="24"/>
      </w:rPr>
    </w:lvl>
  </w:abstractNum>
  <w:abstractNum w:abstractNumId="20" w15:restartNumberingAfterBreak="0">
    <w:nsid w:val="6D8901B1"/>
    <w:multiLevelType w:val="multilevel"/>
    <w:tmpl w:val="83DE5CBC"/>
    <w:lvl w:ilvl="0">
      <w:start w:val="1"/>
      <w:numFmt w:val="decimal"/>
      <w:lvlText w:val="1.%1."/>
      <w:lvlJc w:val="left"/>
      <w:pPr>
        <w:ind w:left="1287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21" w15:restartNumberingAfterBreak="0">
    <w:nsid w:val="75005443"/>
    <w:multiLevelType w:val="hybridMultilevel"/>
    <w:tmpl w:val="2EFCDA5A"/>
    <w:lvl w:ilvl="0" w:tplc="558C567C">
      <w:start w:val="17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0"/>
  </w:num>
  <w:num w:numId="6">
    <w:abstractNumId w:val="10"/>
  </w:num>
  <w:num w:numId="7">
    <w:abstractNumId w:val="4"/>
  </w:num>
  <w:num w:numId="8">
    <w:abstractNumId w:val="5"/>
  </w:num>
  <w:num w:numId="9">
    <w:abstractNumId w:val="6"/>
  </w:num>
  <w:num w:numId="10">
    <w:abstractNumId w:val="12"/>
  </w:num>
  <w:num w:numId="11">
    <w:abstractNumId w:val="16"/>
  </w:num>
  <w:num w:numId="12">
    <w:abstractNumId w:val="13"/>
  </w:num>
  <w:num w:numId="13">
    <w:abstractNumId w:val="21"/>
  </w:num>
  <w:num w:numId="14">
    <w:abstractNumId w:val="14"/>
  </w:num>
  <w:num w:numId="15">
    <w:abstractNumId w:val="8"/>
  </w:num>
  <w:num w:numId="16">
    <w:abstractNumId w:val="19"/>
  </w:num>
  <w:num w:numId="17">
    <w:abstractNumId w:val="15"/>
  </w:num>
  <w:num w:numId="18">
    <w:abstractNumId w:val="9"/>
  </w:num>
  <w:num w:numId="19">
    <w:abstractNumId w:val="18"/>
  </w:num>
  <w:num w:numId="20">
    <w:abstractNumId w:val="11"/>
  </w:num>
  <w:num w:numId="21">
    <w:abstractNumId w:val="7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6986"/>
    <w:rsid w:val="0000021A"/>
    <w:rsid w:val="00000584"/>
    <w:rsid w:val="000006AC"/>
    <w:rsid w:val="00000CE1"/>
    <w:rsid w:val="000022A6"/>
    <w:rsid w:val="00002B88"/>
    <w:rsid w:val="00003EBC"/>
    <w:rsid w:val="000050F5"/>
    <w:rsid w:val="000052A6"/>
    <w:rsid w:val="0000537F"/>
    <w:rsid w:val="000056C0"/>
    <w:rsid w:val="00005986"/>
    <w:rsid w:val="00010A8A"/>
    <w:rsid w:val="0001127C"/>
    <w:rsid w:val="000114DF"/>
    <w:rsid w:val="00011F13"/>
    <w:rsid w:val="00015297"/>
    <w:rsid w:val="00015A7F"/>
    <w:rsid w:val="000177CA"/>
    <w:rsid w:val="00020736"/>
    <w:rsid w:val="000212A9"/>
    <w:rsid w:val="000217E1"/>
    <w:rsid w:val="00021FEB"/>
    <w:rsid w:val="0002365E"/>
    <w:rsid w:val="00024783"/>
    <w:rsid w:val="0002606C"/>
    <w:rsid w:val="0002616D"/>
    <w:rsid w:val="0002793A"/>
    <w:rsid w:val="00027ABE"/>
    <w:rsid w:val="00027D5D"/>
    <w:rsid w:val="000308C0"/>
    <w:rsid w:val="000322AC"/>
    <w:rsid w:val="00032749"/>
    <w:rsid w:val="0003311C"/>
    <w:rsid w:val="00035FEC"/>
    <w:rsid w:val="00036559"/>
    <w:rsid w:val="00040246"/>
    <w:rsid w:val="00040941"/>
    <w:rsid w:val="000412CE"/>
    <w:rsid w:val="000416E2"/>
    <w:rsid w:val="000416FB"/>
    <w:rsid w:val="0004325B"/>
    <w:rsid w:val="000443AE"/>
    <w:rsid w:val="000445ED"/>
    <w:rsid w:val="0004499F"/>
    <w:rsid w:val="00045F33"/>
    <w:rsid w:val="00046A5C"/>
    <w:rsid w:val="00046AD2"/>
    <w:rsid w:val="000473D3"/>
    <w:rsid w:val="00050FD9"/>
    <w:rsid w:val="00051F35"/>
    <w:rsid w:val="0005330F"/>
    <w:rsid w:val="000546B6"/>
    <w:rsid w:val="000550C0"/>
    <w:rsid w:val="00055A48"/>
    <w:rsid w:val="00057CD9"/>
    <w:rsid w:val="00057EC2"/>
    <w:rsid w:val="0006168F"/>
    <w:rsid w:val="000711FE"/>
    <w:rsid w:val="0007143F"/>
    <w:rsid w:val="0007147D"/>
    <w:rsid w:val="00073D95"/>
    <w:rsid w:val="00074608"/>
    <w:rsid w:val="000756FF"/>
    <w:rsid w:val="00075CDD"/>
    <w:rsid w:val="00077C98"/>
    <w:rsid w:val="00080151"/>
    <w:rsid w:val="00080CFE"/>
    <w:rsid w:val="000826BC"/>
    <w:rsid w:val="000844C8"/>
    <w:rsid w:val="0008469E"/>
    <w:rsid w:val="000849C4"/>
    <w:rsid w:val="00084CA5"/>
    <w:rsid w:val="00086701"/>
    <w:rsid w:val="0008676D"/>
    <w:rsid w:val="000877D2"/>
    <w:rsid w:val="00091A8E"/>
    <w:rsid w:val="00092109"/>
    <w:rsid w:val="00092EE1"/>
    <w:rsid w:val="000951F3"/>
    <w:rsid w:val="00095D84"/>
    <w:rsid w:val="00096052"/>
    <w:rsid w:val="00096A9C"/>
    <w:rsid w:val="000A0E7B"/>
    <w:rsid w:val="000A236E"/>
    <w:rsid w:val="000A50E1"/>
    <w:rsid w:val="000A6395"/>
    <w:rsid w:val="000B1EA2"/>
    <w:rsid w:val="000B275D"/>
    <w:rsid w:val="000B3685"/>
    <w:rsid w:val="000B5081"/>
    <w:rsid w:val="000B5EDD"/>
    <w:rsid w:val="000B72A2"/>
    <w:rsid w:val="000B75E7"/>
    <w:rsid w:val="000C0270"/>
    <w:rsid w:val="000C06D3"/>
    <w:rsid w:val="000C1C82"/>
    <w:rsid w:val="000C6306"/>
    <w:rsid w:val="000C646B"/>
    <w:rsid w:val="000C7B87"/>
    <w:rsid w:val="000D0236"/>
    <w:rsid w:val="000D056D"/>
    <w:rsid w:val="000D078D"/>
    <w:rsid w:val="000D19C4"/>
    <w:rsid w:val="000D610A"/>
    <w:rsid w:val="000D6483"/>
    <w:rsid w:val="000D6DCB"/>
    <w:rsid w:val="000D7F7E"/>
    <w:rsid w:val="000E0390"/>
    <w:rsid w:val="000E0470"/>
    <w:rsid w:val="000E0D23"/>
    <w:rsid w:val="000E0E70"/>
    <w:rsid w:val="000E1497"/>
    <w:rsid w:val="000E2576"/>
    <w:rsid w:val="000E2CA6"/>
    <w:rsid w:val="000E41A4"/>
    <w:rsid w:val="000E6EC0"/>
    <w:rsid w:val="000F0503"/>
    <w:rsid w:val="000F0636"/>
    <w:rsid w:val="000F2FF6"/>
    <w:rsid w:val="000F3D31"/>
    <w:rsid w:val="000F41C5"/>
    <w:rsid w:val="000F4209"/>
    <w:rsid w:val="000F4381"/>
    <w:rsid w:val="000F46F1"/>
    <w:rsid w:val="000F5E1E"/>
    <w:rsid w:val="000F6755"/>
    <w:rsid w:val="000F71F9"/>
    <w:rsid w:val="000F76B0"/>
    <w:rsid w:val="00101CC1"/>
    <w:rsid w:val="001034FC"/>
    <w:rsid w:val="001047BE"/>
    <w:rsid w:val="00105FB5"/>
    <w:rsid w:val="00106C72"/>
    <w:rsid w:val="00106E86"/>
    <w:rsid w:val="00107CE2"/>
    <w:rsid w:val="00113290"/>
    <w:rsid w:val="001136A3"/>
    <w:rsid w:val="001139CD"/>
    <w:rsid w:val="00114626"/>
    <w:rsid w:val="001164B9"/>
    <w:rsid w:val="00116AFC"/>
    <w:rsid w:val="00116ED3"/>
    <w:rsid w:val="001207BE"/>
    <w:rsid w:val="0012139E"/>
    <w:rsid w:val="00121663"/>
    <w:rsid w:val="00121E51"/>
    <w:rsid w:val="00122019"/>
    <w:rsid w:val="001244E5"/>
    <w:rsid w:val="00127D59"/>
    <w:rsid w:val="00127FED"/>
    <w:rsid w:val="0013055E"/>
    <w:rsid w:val="001319E4"/>
    <w:rsid w:val="001327D4"/>
    <w:rsid w:val="00132AA1"/>
    <w:rsid w:val="00133F18"/>
    <w:rsid w:val="00133FE1"/>
    <w:rsid w:val="0013454A"/>
    <w:rsid w:val="00136143"/>
    <w:rsid w:val="001403A1"/>
    <w:rsid w:val="0014061A"/>
    <w:rsid w:val="00140D36"/>
    <w:rsid w:val="0014105F"/>
    <w:rsid w:val="00141780"/>
    <w:rsid w:val="00141EA0"/>
    <w:rsid w:val="001442D3"/>
    <w:rsid w:val="0014532C"/>
    <w:rsid w:val="00152A4E"/>
    <w:rsid w:val="0015300D"/>
    <w:rsid w:val="00153242"/>
    <w:rsid w:val="00154A8D"/>
    <w:rsid w:val="00155F64"/>
    <w:rsid w:val="00157C4A"/>
    <w:rsid w:val="00160746"/>
    <w:rsid w:val="001614BD"/>
    <w:rsid w:val="001660AA"/>
    <w:rsid w:val="00166571"/>
    <w:rsid w:val="00166CC0"/>
    <w:rsid w:val="0017093E"/>
    <w:rsid w:val="00170999"/>
    <w:rsid w:val="00170C74"/>
    <w:rsid w:val="00171DFC"/>
    <w:rsid w:val="0017270C"/>
    <w:rsid w:val="0017271D"/>
    <w:rsid w:val="001744F6"/>
    <w:rsid w:val="00174AE8"/>
    <w:rsid w:val="0017618E"/>
    <w:rsid w:val="001761FF"/>
    <w:rsid w:val="001801BF"/>
    <w:rsid w:val="00182E9D"/>
    <w:rsid w:val="0018317D"/>
    <w:rsid w:val="00183354"/>
    <w:rsid w:val="00183501"/>
    <w:rsid w:val="00190A7A"/>
    <w:rsid w:val="00193E56"/>
    <w:rsid w:val="001946A9"/>
    <w:rsid w:val="00195E5D"/>
    <w:rsid w:val="001972E2"/>
    <w:rsid w:val="001A0CA7"/>
    <w:rsid w:val="001A1A48"/>
    <w:rsid w:val="001A20F9"/>
    <w:rsid w:val="001A44BF"/>
    <w:rsid w:val="001A4819"/>
    <w:rsid w:val="001A4889"/>
    <w:rsid w:val="001A525E"/>
    <w:rsid w:val="001A5EB0"/>
    <w:rsid w:val="001A636C"/>
    <w:rsid w:val="001B00E4"/>
    <w:rsid w:val="001B1C50"/>
    <w:rsid w:val="001B204B"/>
    <w:rsid w:val="001B32EB"/>
    <w:rsid w:val="001B5335"/>
    <w:rsid w:val="001B5718"/>
    <w:rsid w:val="001B6864"/>
    <w:rsid w:val="001B7055"/>
    <w:rsid w:val="001C233A"/>
    <w:rsid w:val="001C30F0"/>
    <w:rsid w:val="001C3E44"/>
    <w:rsid w:val="001C3F9B"/>
    <w:rsid w:val="001C50EC"/>
    <w:rsid w:val="001C53FB"/>
    <w:rsid w:val="001D1B84"/>
    <w:rsid w:val="001D2311"/>
    <w:rsid w:val="001D25D4"/>
    <w:rsid w:val="001D3373"/>
    <w:rsid w:val="001D4139"/>
    <w:rsid w:val="001D439E"/>
    <w:rsid w:val="001D5BBB"/>
    <w:rsid w:val="001D5CBA"/>
    <w:rsid w:val="001D5E1C"/>
    <w:rsid w:val="001D636C"/>
    <w:rsid w:val="001D7A6A"/>
    <w:rsid w:val="001E0A75"/>
    <w:rsid w:val="001E0D5F"/>
    <w:rsid w:val="001E12AD"/>
    <w:rsid w:val="001E1EEC"/>
    <w:rsid w:val="001E39A0"/>
    <w:rsid w:val="001E623E"/>
    <w:rsid w:val="001E7E4A"/>
    <w:rsid w:val="001F10B4"/>
    <w:rsid w:val="001F1674"/>
    <w:rsid w:val="001F3285"/>
    <w:rsid w:val="001F3F66"/>
    <w:rsid w:val="001F46B9"/>
    <w:rsid w:val="001F6EFC"/>
    <w:rsid w:val="001F7594"/>
    <w:rsid w:val="001F7A9E"/>
    <w:rsid w:val="001F7D5F"/>
    <w:rsid w:val="00200338"/>
    <w:rsid w:val="002004E3"/>
    <w:rsid w:val="00200886"/>
    <w:rsid w:val="00200D54"/>
    <w:rsid w:val="002017EE"/>
    <w:rsid w:val="002028F8"/>
    <w:rsid w:val="00202F3A"/>
    <w:rsid w:val="0020301C"/>
    <w:rsid w:val="002034A5"/>
    <w:rsid w:val="00205F8B"/>
    <w:rsid w:val="00207011"/>
    <w:rsid w:val="0020735B"/>
    <w:rsid w:val="00207384"/>
    <w:rsid w:val="002115A5"/>
    <w:rsid w:val="00211C5C"/>
    <w:rsid w:val="00211E08"/>
    <w:rsid w:val="002125F6"/>
    <w:rsid w:val="00213A75"/>
    <w:rsid w:val="00213DC3"/>
    <w:rsid w:val="00214178"/>
    <w:rsid w:val="002145C7"/>
    <w:rsid w:val="00214BF2"/>
    <w:rsid w:val="00215A4A"/>
    <w:rsid w:val="0021780B"/>
    <w:rsid w:val="00221FE8"/>
    <w:rsid w:val="00222DB8"/>
    <w:rsid w:val="002245DA"/>
    <w:rsid w:val="00226D62"/>
    <w:rsid w:val="00227E03"/>
    <w:rsid w:val="002308D8"/>
    <w:rsid w:val="002328D0"/>
    <w:rsid w:val="00233B52"/>
    <w:rsid w:val="00233D81"/>
    <w:rsid w:val="002356BA"/>
    <w:rsid w:val="0023742A"/>
    <w:rsid w:val="00237EA2"/>
    <w:rsid w:val="00243AD4"/>
    <w:rsid w:val="00245494"/>
    <w:rsid w:val="002466AA"/>
    <w:rsid w:val="00247D4E"/>
    <w:rsid w:val="00250106"/>
    <w:rsid w:val="00250C0D"/>
    <w:rsid w:val="0025170A"/>
    <w:rsid w:val="00252473"/>
    <w:rsid w:val="00252975"/>
    <w:rsid w:val="00252D39"/>
    <w:rsid w:val="00253986"/>
    <w:rsid w:val="00253B88"/>
    <w:rsid w:val="00256334"/>
    <w:rsid w:val="00256524"/>
    <w:rsid w:val="00256563"/>
    <w:rsid w:val="00256884"/>
    <w:rsid w:val="0025726F"/>
    <w:rsid w:val="00257C01"/>
    <w:rsid w:val="00260720"/>
    <w:rsid w:val="00262754"/>
    <w:rsid w:val="0026283A"/>
    <w:rsid w:val="00262BE7"/>
    <w:rsid w:val="00263370"/>
    <w:rsid w:val="00263534"/>
    <w:rsid w:val="002645C0"/>
    <w:rsid w:val="00265512"/>
    <w:rsid w:val="00265EC7"/>
    <w:rsid w:val="002667C2"/>
    <w:rsid w:val="00266F4D"/>
    <w:rsid w:val="0026730E"/>
    <w:rsid w:val="00267789"/>
    <w:rsid w:val="00270C4A"/>
    <w:rsid w:val="002721A5"/>
    <w:rsid w:val="00272414"/>
    <w:rsid w:val="0027277F"/>
    <w:rsid w:val="00272EF3"/>
    <w:rsid w:val="002741FD"/>
    <w:rsid w:val="00275855"/>
    <w:rsid w:val="00277255"/>
    <w:rsid w:val="00281D12"/>
    <w:rsid w:val="00282D86"/>
    <w:rsid w:val="00282FEF"/>
    <w:rsid w:val="00284475"/>
    <w:rsid w:val="00284C2C"/>
    <w:rsid w:val="002900F2"/>
    <w:rsid w:val="00290C59"/>
    <w:rsid w:val="0029173D"/>
    <w:rsid w:val="00291C50"/>
    <w:rsid w:val="002940FC"/>
    <w:rsid w:val="00295297"/>
    <w:rsid w:val="00295B26"/>
    <w:rsid w:val="00295EC8"/>
    <w:rsid w:val="00296363"/>
    <w:rsid w:val="00296730"/>
    <w:rsid w:val="002A0BB3"/>
    <w:rsid w:val="002A14F6"/>
    <w:rsid w:val="002A1667"/>
    <w:rsid w:val="002A2BC9"/>
    <w:rsid w:val="002A3551"/>
    <w:rsid w:val="002A3E28"/>
    <w:rsid w:val="002A465E"/>
    <w:rsid w:val="002A49E8"/>
    <w:rsid w:val="002A56C4"/>
    <w:rsid w:val="002A7BE7"/>
    <w:rsid w:val="002B0792"/>
    <w:rsid w:val="002B156B"/>
    <w:rsid w:val="002B199A"/>
    <w:rsid w:val="002B22E1"/>
    <w:rsid w:val="002B29D8"/>
    <w:rsid w:val="002B2CE7"/>
    <w:rsid w:val="002B2D82"/>
    <w:rsid w:val="002B30CD"/>
    <w:rsid w:val="002B4BFE"/>
    <w:rsid w:val="002B4D4A"/>
    <w:rsid w:val="002B7AA4"/>
    <w:rsid w:val="002C089F"/>
    <w:rsid w:val="002C3264"/>
    <w:rsid w:val="002C4019"/>
    <w:rsid w:val="002C6529"/>
    <w:rsid w:val="002C6B19"/>
    <w:rsid w:val="002C731D"/>
    <w:rsid w:val="002D09A3"/>
    <w:rsid w:val="002D7A9B"/>
    <w:rsid w:val="002E0EDB"/>
    <w:rsid w:val="002E14EC"/>
    <w:rsid w:val="002E3560"/>
    <w:rsid w:val="002E3971"/>
    <w:rsid w:val="002E4F64"/>
    <w:rsid w:val="002E6C6F"/>
    <w:rsid w:val="002E7F9C"/>
    <w:rsid w:val="002F09AD"/>
    <w:rsid w:val="002F1DBB"/>
    <w:rsid w:val="002F2087"/>
    <w:rsid w:val="002F21D9"/>
    <w:rsid w:val="002F2376"/>
    <w:rsid w:val="002F2DF5"/>
    <w:rsid w:val="002F3576"/>
    <w:rsid w:val="002F3BE7"/>
    <w:rsid w:val="002F4793"/>
    <w:rsid w:val="002F51B6"/>
    <w:rsid w:val="002F64AA"/>
    <w:rsid w:val="002F789A"/>
    <w:rsid w:val="003025E5"/>
    <w:rsid w:val="003061DB"/>
    <w:rsid w:val="00306C4A"/>
    <w:rsid w:val="00310F99"/>
    <w:rsid w:val="00311F8D"/>
    <w:rsid w:val="0031248D"/>
    <w:rsid w:val="00312887"/>
    <w:rsid w:val="00313111"/>
    <w:rsid w:val="00314774"/>
    <w:rsid w:val="00314798"/>
    <w:rsid w:val="00314A6D"/>
    <w:rsid w:val="003150D9"/>
    <w:rsid w:val="00315F7C"/>
    <w:rsid w:val="003166BF"/>
    <w:rsid w:val="00317FF9"/>
    <w:rsid w:val="00320B4A"/>
    <w:rsid w:val="00320EFE"/>
    <w:rsid w:val="003233DB"/>
    <w:rsid w:val="00323E96"/>
    <w:rsid w:val="00325688"/>
    <w:rsid w:val="00327947"/>
    <w:rsid w:val="0033064B"/>
    <w:rsid w:val="00330ACD"/>
    <w:rsid w:val="003325CE"/>
    <w:rsid w:val="00332DC7"/>
    <w:rsid w:val="003330A8"/>
    <w:rsid w:val="00333489"/>
    <w:rsid w:val="00333F82"/>
    <w:rsid w:val="00335149"/>
    <w:rsid w:val="0033577E"/>
    <w:rsid w:val="00336D6F"/>
    <w:rsid w:val="0034143A"/>
    <w:rsid w:val="0034146B"/>
    <w:rsid w:val="00342BAA"/>
    <w:rsid w:val="00345DDC"/>
    <w:rsid w:val="0034749B"/>
    <w:rsid w:val="00347871"/>
    <w:rsid w:val="00350E90"/>
    <w:rsid w:val="00351FB0"/>
    <w:rsid w:val="00352778"/>
    <w:rsid w:val="00353A19"/>
    <w:rsid w:val="00353AAA"/>
    <w:rsid w:val="00356425"/>
    <w:rsid w:val="00357542"/>
    <w:rsid w:val="003615CF"/>
    <w:rsid w:val="0036324C"/>
    <w:rsid w:val="00363AF3"/>
    <w:rsid w:val="00365B54"/>
    <w:rsid w:val="00366AFC"/>
    <w:rsid w:val="003702E1"/>
    <w:rsid w:val="00370B10"/>
    <w:rsid w:val="00373570"/>
    <w:rsid w:val="003772DA"/>
    <w:rsid w:val="00377721"/>
    <w:rsid w:val="0038048A"/>
    <w:rsid w:val="00381DD2"/>
    <w:rsid w:val="00383995"/>
    <w:rsid w:val="00385000"/>
    <w:rsid w:val="0038504A"/>
    <w:rsid w:val="00385478"/>
    <w:rsid w:val="003868F0"/>
    <w:rsid w:val="00387080"/>
    <w:rsid w:val="00387283"/>
    <w:rsid w:val="00391860"/>
    <w:rsid w:val="003936E9"/>
    <w:rsid w:val="00393E71"/>
    <w:rsid w:val="0039466E"/>
    <w:rsid w:val="00394FDB"/>
    <w:rsid w:val="0039659C"/>
    <w:rsid w:val="00396A41"/>
    <w:rsid w:val="003A0869"/>
    <w:rsid w:val="003A0B94"/>
    <w:rsid w:val="003A121E"/>
    <w:rsid w:val="003A2480"/>
    <w:rsid w:val="003A26E6"/>
    <w:rsid w:val="003A2F04"/>
    <w:rsid w:val="003A5259"/>
    <w:rsid w:val="003A5AE6"/>
    <w:rsid w:val="003A7B5C"/>
    <w:rsid w:val="003B0754"/>
    <w:rsid w:val="003B4BF0"/>
    <w:rsid w:val="003B5002"/>
    <w:rsid w:val="003B59EB"/>
    <w:rsid w:val="003B650C"/>
    <w:rsid w:val="003B6E13"/>
    <w:rsid w:val="003B7B18"/>
    <w:rsid w:val="003B7BE8"/>
    <w:rsid w:val="003C2184"/>
    <w:rsid w:val="003C30AB"/>
    <w:rsid w:val="003C460B"/>
    <w:rsid w:val="003C48AD"/>
    <w:rsid w:val="003C5838"/>
    <w:rsid w:val="003C5C40"/>
    <w:rsid w:val="003C76AD"/>
    <w:rsid w:val="003D08B9"/>
    <w:rsid w:val="003D0C6B"/>
    <w:rsid w:val="003D0F06"/>
    <w:rsid w:val="003D1150"/>
    <w:rsid w:val="003D1779"/>
    <w:rsid w:val="003D259A"/>
    <w:rsid w:val="003D2B40"/>
    <w:rsid w:val="003D53EE"/>
    <w:rsid w:val="003D5457"/>
    <w:rsid w:val="003D6B6E"/>
    <w:rsid w:val="003E1EB5"/>
    <w:rsid w:val="003E241E"/>
    <w:rsid w:val="003E2718"/>
    <w:rsid w:val="003E4ED2"/>
    <w:rsid w:val="003E68AC"/>
    <w:rsid w:val="003E7995"/>
    <w:rsid w:val="003E7DD7"/>
    <w:rsid w:val="003F1020"/>
    <w:rsid w:val="003F469A"/>
    <w:rsid w:val="003F487F"/>
    <w:rsid w:val="003F5943"/>
    <w:rsid w:val="003F5E5C"/>
    <w:rsid w:val="003F692F"/>
    <w:rsid w:val="003F6A11"/>
    <w:rsid w:val="003F6E87"/>
    <w:rsid w:val="00401BAD"/>
    <w:rsid w:val="00402B6B"/>
    <w:rsid w:val="00403106"/>
    <w:rsid w:val="004040F3"/>
    <w:rsid w:val="004047C9"/>
    <w:rsid w:val="00404954"/>
    <w:rsid w:val="0040637A"/>
    <w:rsid w:val="00407E67"/>
    <w:rsid w:val="00411349"/>
    <w:rsid w:val="004126A3"/>
    <w:rsid w:val="00412DE9"/>
    <w:rsid w:val="00416B3A"/>
    <w:rsid w:val="00417CDD"/>
    <w:rsid w:val="00417D7C"/>
    <w:rsid w:val="004204F9"/>
    <w:rsid w:val="004208F6"/>
    <w:rsid w:val="00420E91"/>
    <w:rsid w:val="00422619"/>
    <w:rsid w:val="0042282D"/>
    <w:rsid w:val="00424576"/>
    <w:rsid w:val="00424E7A"/>
    <w:rsid w:val="004253CC"/>
    <w:rsid w:val="00425ACD"/>
    <w:rsid w:val="004263C1"/>
    <w:rsid w:val="00426979"/>
    <w:rsid w:val="00431346"/>
    <w:rsid w:val="00433841"/>
    <w:rsid w:val="00433CF2"/>
    <w:rsid w:val="004341E9"/>
    <w:rsid w:val="004347FB"/>
    <w:rsid w:val="00436C0B"/>
    <w:rsid w:val="0043741C"/>
    <w:rsid w:val="004401F1"/>
    <w:rsid w:val="00442A21"/>
    <w:rsid w:val="0044384B"/>
    <w:rsid w:val="00443E72"/>
    <w:rsid w:val="0044481D"/>
    <w:rsid w:val="004467AE"/>
    <w:rsid w:val="00446CBC"/>
    <w:rsid w:val="00451CB5"/>
    <w:rsid w:val="00451DF6"/>
    <w:rsid w:val="00452943"/>
    <w:rsid w:val="004534A8"/>
    <w:rsid w:val="004536DD"/>
    <w:rsid w:val="0045393A"/>
    <w:rsid w:val="00457EFF"/>
    <w:rsid w:val="00462E2C"/>
    <w:rsid w:val="0046311A"/>
    <w:rsid w:val="00471F0D"/>
    <w:rsid w:val="00472EE9"/>
    <w:rsid w:val="00474420"/>
    <w:rsid w:val="004745EA"/>
    <w:rsid w:val="00474713"/>
    <w:rsid w:val="004752A4"/>
    <w:rsid w:val="004760F4"/>
    <w:rsid w:val="00476535"/>
    <w:rsid w:val="004768D7"/>
    <w:rsid w:val="00476A6C"/>
    <w:rsid w:val="00480455"/>
    <w:rsid w:val="00485D38"/>
    <w:rsid w:val="00487685"/>
    <w:rsid w:val="00487F4B"/>
    <w:rsid w:val="0049017B"/>
    <w:rsid w:val="00492E9E"/>
    <w:rsid w:val="00494EEB"/>
    <w:rsid w:val="00494F31"/>
    <w:rsid w:val="0049633C"/>
    <w:rsid w:val="004969B5"/>
    <w:rsid w:val="0049780D"/>
    <w:rsid w:val="00497CC1"/>
    <w:rsid w:val="00497F15"/>
    <w:rsid w:val="004A40A8"/>
    <w:rsid w:val="004A444C"/>
    <w:rsid w:val="004A7AB4"/>
    <w:rsid w:val="004B0391"/>
    <w:rsid w:val="004B05BC"/>
    <w:rsid w:val="004B15BC"/>
    <w:rsid w:val="004B445E"/>
    <w:rsid w:val="004B4F99"/>
    <w:rsid w:val="004B53E3"/>
    <w:rsid w:val="004B5751"/>
    <w:rsid w:val="004B5E6B"/>
    <w:rsid w:val="004C13D6"/>
    <w:rsid w:val="004C1648"/>
    <w:rsid w:val="004C50EA"/>
    <w:rsid w:val="004C587E"/>
    <w:rsid w:val="004C60AC"/>
    <w:rsid w:val="004C6494"/>
    <w:rsid w:val="004D1066"/>
    <w:rsid w:val="004D1993"/>
    <w:rsid w:val="004D223B"/>
    <w:rsid w:val="004D551D"/>
    <w:rsid w:val="004D7B8C"/>
    <w:rsid w:val="004E0347"/>
    <w:rsid w:val="004E04E5"/>
    <w:rsid w:val="004E0B32"/>
    <w:rsid w:val="004E0B62"/>
    <w:rsid w:val="004E166B"/>
    <w:rsid w:val="004E2803"/>
    <w:rsid w:val="004E322B"/>
    <w:rsid w:val="004E3380"/>
    <w:rsid w:val="004E504B"/>
    <w:rsid w:val="004E50A0"/>
    <w:rsid w:val="004E6B78"/>
    <w:rsid w:val="004E6FC5"/>
    <w:rsid w:val="004F0628"/>
    <w:rsid w:val="004F09EC"/>
    <w:rsid w:val="004F0AF1"/>
    <w:rsid w:val="004F0C0F"/>
    <w:rsid w:val="004F19EA"/>
    <w:rsid w:val="004F21CF"/>
    <w:rsid w:val="004F463E"/>
    <w:rsid w:val="004F4AF9"/>
    <w:rsid w:val="004F5979"/>
    <w:rsid w:val="004F7772"/>
    <w:rsid w:val="004F7902"/>
    <w:rsid w:val="0050112B"/>
    <w:rsid w:val="005015C3"/>
    <w:rsid w:val="0050238F"/>
    <w:rsid w:val="00502F63"/>
    <w:rsid w:val="00504D6E"/>
    <w:rsid w:val="00512B5D"/>
    <w:rsid w:val="0051475A"/>
    <w:rsid w:val="00514B85"/>
    <w:rsid w:val="00516288"/>
    <w:rsid w:val="00516C2D"/>
    <w:rsid w:val="005179EE"/>
    <w:rsid w:val="005225A9"/>
    <w:rsid w:val="0052353C"/>
    <w:rsid w:val="005259EA"/>
    <w:rsid w:val="00525A16"/>
    <w:rsid w:val="00526555"/>
    <w:rsid w:val="00526CC7"/>
    <w:rsid w:val="00526EE1"/>
    <w:rsid w:val="00530DF2"/>
    <w:rsid w:val="00532C80"/>
    <w:rsid w:val="00532E8A"/>
    <w:rsid w:val="00534473"/>
    <w:rsid w:val="00534530"/>
    <w:rsid w:val="00535093"/>
    <w:rsid w:val="0053550C"/>
    <w:rsid w:val="00540B05"/>
    <w:rsid w:val="005424CA"/>
    <w:rsid w:val="005424E2"/>
    <w:rsid w:val="005428FF"/>
    <w:rsid w:val="0054378A"/>
    <w:rsid w:val="00543AF3"/>
    <w:rsid w:val="00543E50"/>
    <w:rsid w:val="00544E18"/>
    <w:rsid w:val="005451DE"/>
    <w:rsid w:val="005500A6"/>
    <w:rsid w:val="00550446"/>
    <w:rsid w:val="00550FE5"/>
    <w:rsid w:val="005532CB"/>
    <w:rsid w:val="005538A3"/>
    <w:rsid w:val="0055551B"/>
    <w:rsid w:val="00557051"/>
    <w:rsid w:val="00557D8E"/>
    <w:rsid w:val="005601C1"/>
    <w:rsid w:val="00561E36"/>
    <w:rsid w:val="005625C5"/>
    <w:rsid w:val="00562B3E"/>
    <w:rsid w:val="00563176"/>
    <w:rsid w:val="00563EF1"/>
    <w:rsid w:val="0056451B"/>
    <w:rsid w:val="00567168"/>
    <w:rsid w:val="005704F9"/>
    <w:rsid w:val="00571412"/>
    <w:rsid w:val="00571F00"/>
    <w:rsid w:val="005720A1"/>
    <w:rsid w:val="00572E6C"/>
    <w:rsid w:val="00573B30"/>
    <w:rsid w:val="0057526B"/>
    <w:rsid w:val="005769A0"/>
    <w:rsid w:val="00577F02"/>
    <w:rsid w:val="00580F3F"/>
    <w:rsid w:val="00582BBA"/>
    <w:rsid w:val="00583E63"/>
    <w:rsid w:val="005846C4"/>
    <w:rsid w:val="0058471D"/>
    <w:rsid w:val="005873AE"/>
    <w:rsid w:val="00590C2D"/>
    <w:rsid w:val="00590E17"/>
    <w:rsid w:val="00591A8B"/>
    <w:rsid w:val="00592468"/>
    <w:rsid w:val="005925AB"/>
    <w:rsid w:val="005927D8"/>
    <w:rsid w:val="00593C5E"/>
    <w:rsid w:val="005979D8"/>
    <w:rsid w:val="005A0182"/>
    <w:rsid w:val="005A03D9"/>
    <w:rsid w:val="005A28F6"/>
    <w:rsid w:val="005A4869"/>
    <w:rsid w:val="005A4D09"/>
    <w:rsid w:val="005A4D72"/>
    <w:rsid w:val="005A4FD7"/>
    <w:rsid w:val="005A5084"/>
    <w:rsid w:val="005A5475"/>
    <w:rsid w:val="005A73BD"/>
    <w:rsid w:val="005A7C5F"/>
    <w:rsid w:val="005B1A9B"/>
    <w:rsid w:val="005B3FA7"/>
    <w:rsid w:val="005B4CC9"/>
    <w:rsid w:val="005B587D"/>
    <w:rsid w:val="005B69F5"/>
    <w:rsid w:val="005B760C"/>
    <w:rsid w:val="005C0F88"/>
    <w:rsid w:val="005C1628"/>
    <w:rsid w:val="005C3E90"/>
    <w:rsid w:val="005C55EF"/>
    <w:rsid w:val="005C68A8"/>
    <w:rsid w:val="005C79A4"/>
    <w:rsid w:val="005C7FD8"/>
    <w:rsid w:val="005D4372"/>
    <w:rsid w:val="005D5423"/>
    <w:rsid w:val="005D7997"/>
    <w:rsid w:val="005E0B4A"/>
    <w:rsid w:val="005E0D04"/>
    <w:rsid w:val="005E2207"/>
    <w:rsid w:val="005E65DA"/>
    <w:rsid w:val="005E7830"/>
    <w:rsid w:val="005F261B"/>
    <w:rsid w:val="005F383E"/>
    <w:rsid w:val="005F560C"/>
    <w:rsid w:val="006018D2"/>
    <w:rsid w:val="00601CA7"/>
    <w:rsid w:val="00602771"/>
    <w:rsid w:val="00603579"/>
    <w:rsid w:val="00603913"/>
    <w:rsid w:val="0060405E"/>
    <w:rsid w:val="00604319"/>
    <w:rsid w:val="00610770"/>
    <w:rsid w:val="006162E4"/>
    <w:rsid w:val="006238A9"/>
    <w:rsid w:val="00625325"/>
    <w:rsid w:val="00631A12"/>
    <w:rsid w:val="00631FB9"/>
    <w:rsid w:val="00632515"/>
    <w:rsid w:val="00632916"/>
    <w:rsid w:val="00632BED"/>
    <w:rsid w:val="006335AB"/>
    <w:rsid w:val="00636EE7"/>
    <w:rsid w:val="00637170"/>
    <w:rsid w:val="00637D40"/>
    <w:rsid w:val="00641A3C"/>
    <w:rsid w:val="00643EE3"/>
    <w:rsid w:val="0064456F"/>
    <w:rsid w:val="006449D3"/>
    <w:rsid w:val="00645421"/>
    <w:rsid w:val="00647136"/>
    <w:rsid w:val="00647A8C"/>
    <w:rsid w:val="00650041"/>
    <w:rsid w:val="0065009C"/>
    <w:rsid w:val="00650A36"/>
    <w:rsid w:val="00651F7F"/>
    <w:rsid w:val="00655DD8"/>
    <w:rsid w:val="0065785A"/>
    <w:rsid w:val="00660823"/>
    <w:rsid w:val="00661B04"/>
    <w:rsid w:val="00662588"/>
    <w:rsid w:val="00662F8C"/>
    <w:rsid w:val="00665BAA"/>
    <w:rsid w:val="0066771D"/>
    <w:rsid w:val="00670320"/>
    <w:rsid w:val="00670ADE"/>
    <w:rsid w:val="00671362"/>
    <w:rsid w:val="00671766"/>
    <w:rsid w:val="0067185A"/>
    <w:rsid w:val="0067247E"/>
    <w:rsid w:val="00673742"/>
    <w:rsid w:val="00674421"/>
    <w:rsid w:val="006760F8"/>
    <w:rsid w:val="0067624D"/>
    <w:rsid w:val="00677D99"/>
    <w:rsid w:val="0068001B"/>
    <w:rsid w:val="00683298"/>
    <w:rsid w:val="006850EB"/>
    <w:rsid w:val="006851D3"/>
    <w:rsid w:val="00685B63"/>
    <w:rsid w:val="00686B78"/>
    <w:rsid w:val="00686CA5"/>
    <w:rsid w:val="0068723F"/>
    <w:rsid w:val="00687B72"/>
    <w:rsid w:val="00687FC0"/>
    <w:rsid w:val="00693147"/>
    <w:rsid w:val="0069425C"/>
    <w:rsid w:val="0069589F"/>
    <w:rsid w:val="006A2FB1"/>
    <w:rsid w:val="006A4269"/>
    <w:rsid w:val="006A5198"/>
    <w:rsid w:val="006A5199"/>
    <w:rsid w:val="006A5275"/>
    <w:rsid w:val="006A553A"/>
    <w:rsid w:val="006A5FA0"/>
    <w:rsid w:val="006B027D"/>
    <w:rsid w:val="006B2560"/>
    <w:rsid w:val="006B4CAA"/>
    <w:rsid w:val="006B4EE7"/>
    <w:rsid w:val="006B4F48"/>
    <w:rsid w:val="006B5447"/>
    <w:rsid w:val="006B5523"/>
    <w:rsid w:val="006B5C96"/>
    <w:rsid w:val="006C0484"/>
    <w:rsid w:val="006C18E0"/>
    <w:rsid w:val="006C1E74"/>
    <w:rsid w:val="006C3745"/>
    <w:rsid w:val="006C43A0"/>
    <w:rsid w:val="006C58F3"/>
    <w:rsid w:val="006C5EC0"/>
    <w:rsid w:val="006C6A6F"/>
    <w:rsid w:val="006C720B"/>
    <w:rsid w:val="006D0043"/>
    <w:rsid w:val="006D1942"/>
    <w:rsid w:val="006D2D54"/>
    <w:rsid w:val="006D48BD"/>
    <w:rsid w:val="006D4AED"/>
    <w:rsid w:val="006D7EAA"/>
    <w:rsid w:val="006E09E8"/>
    <w:rsid w:val="006E0FFA"/>
    <w:rsid w:val="006E14BB"/>
    <w:rsid w:val="006E2E7B"/>
    <w:rsid w:val="006E388E"/>
    <w:rsid w:val="006E4B7D"/>
    <w:rsid w:val="006E50BA"/>
    <w:rsid w:val="006E55A1"/>
    <w:rsid w:val="006E5BE3"/>
    <w:rsid w:val="006E63C4"/>
    <w:rsid w:val="006E78F3"/>
    <w:rsid w:val="006E7BCC"/>
    <w:rsid w:val="006F0C5D"/>
    <w:rsid w:val="006F200D"/>
    <w:rsid w:val="006F21A5"/>
    <w:rsid w:val="006F3034"/>
    <w:rsid w:val="006F3617"/>
    <w:rsid w:val="006F3EB8"/>
    <w:rsid w:val="006F3F3E"/>
    <w:rsid w:val="006F54B4"/>
    <w:rsid w:val="00702C31"/>
    <w:rsid w:val="00705649"/>
    <w:rsid w:val="00706228"/>
    <w:rsid w:val="007065BD"/>
    <w:rsid w:val="007077B7"/>
    <w:rsid w:val="007078E5"/>
    <w:rsid w:val="00710762"/>
    <w:rsid w:val="00710B26"/>
    <w:rsid w:val="00710F9C"/>
    <w:rsid w:val="007116EF"/>
    <w:rsid w:val="00712D71"/>
    <w:rsid w:val="0071309C"/>
    <w:rsid w:val="00713DF7"/>
    <w:rsid w:val="007151F9"/>
    <w:rsid w:val="0071549D"/>
    <w:rsid w:val="00715745"/>
    <w:rsid w:val="00715CB6"/>
    <w:rsid w:val="00716EF1"/>
    <w:rsid w:val="00716FD2"/>
    <w:rsid w:val="007209F3"/>
    <w:rsid w:val="007213E0"/>
    <w:rsid w:val="007227A7"/>
    <w:rsid w:val="00725344"/>
    <w:rsid w:val="00725F3F"/>
    <w:rsid w:val="007303F9"/>
    <w:rsid w:val="00733202"/>
    <w:rsid w:val="007343CA"/>
    <w:rsid w:val="00736150"/>
    <w:rsid w:val="007377BC"/>
    <w:rsid w:val="00740A13"/>
    <w:rsid w:val="00741551"/>
    <w:rsid w:val="007417D6"/>
    <w:rsid w:val="00742D5E"/>
    <w:rsid w:val="00743FE1"/>
    <w:rsid w:val="007443EA"/>
    <w:rsid w:val="00750071"/>
    <w:rsid w:val="007515BE"/>
    <w:rsid w:val="00753017"/>
    <w:rsid w:val="0075402F"/>
    <w:rsid w:val="00754FB6"/>
    <w:rsid w:val="0075588D"/>
    <w:rsid w:val="00756836"/>
    <w:rsid w:val="00760949"/>
    <w:rsid w:val="00760EC4"/>
    <w:rsid w:val="00761E26"/>
    <w:rsid w:val="007621C6"/>
    <w:rsid w:val="007625EC"/>
    <w:rsid w:val="00763F05"/>
    <w:rsid w:val="00764124"/>
    <w:rsid w:val="007642C9"/>
    <w:rsid w:val="00764E00"/>
    <w:rsid w:val="007659BF"/>
    <w:rsid w:val="00765B5D"/>
    <w:rsid w:val="00773EF0"/>
    <w:rsid w:val="007743B2"/>
    <w:rsid w:val="00774C32"/>
    <w:rsid w:val="00774DB5"/>
    <w:rsid w:val="007761B9"/>
    <w:rsid w:val="007762BA"/>
    <w:rsid w:val="007767CF"/>
    <w:rsid w:val="007809BE"/>
    <w:rsid w:val="007818AD"/>
    <w:rsid w:val="00781FCA"/>
    <w:rsid w:val="00782750"/>
    <w:rsid w:val="00782EC9"/>
    <w:rsid w:val="0078318E"/>
    <w:rsid w:val="007835D3"/>
    <w:rsid w:val="00784386"/>
    <w:rsid w:val="00784406"/>
    <w:rsid w:val="00785BB3"/>
    <w:rsid w:val="007911AE"/>
    <w:rsid w:val="00793994"/>
    <w:rsid w:val="007947C8"/>
    <w:rsid w:val="00794998"/>
    <w:rsid w:val="00795057"/>
    <w:rsid w:val="007958F5"/>
    <w:rsid w:val="00796582"/>
    <w:rsid w:val="00796EBB"/>
    <w:rsid w:val="00796EE0"/>
    <w:rsid w:val="00797929"/>
    <w:rsid w:val="007A0721"/>
    <w:rsid w:val="007A3F50"/>
    <w:rsid w:val="007A5C52"/>
    <w:rsid w:val="007A6DD3"/>
    <w:rsid w:val="007A6F62"/>
    <w:rsid w:val="007A706B"/>
    <w:rsid w:val="007B06CE"/>
    <w:rsid w:val="007B1FA9"/>
    <w:rsid w:val="007B251A"/>
    <w:rsid w:val="007B7F6C"/>
    <w:rsid w:val="007C2899"/>
    <w:rsid w:val="007C367D"/>
    <w:rsid w:val="007C3F3E"/>
    <w:rsid w:val="007C43A7"/>
    <w:rsid w:val="007C5E88"/>
    <w:rsid w:val="007C71E7"/>
    <w:rsid w:val="007C7866"/>
    <w:rsid w:val="007D0DAE"/>
    <w:rsid w:val="007D2EE7"/>
    <w:rsid w:val="007D3283"/>
    <w:rsid w:val="007D349D"/>
    <w:rsid w:val="007D5753"/>
    <w:rsid w:val="007D7597"/>
    <w:rsid w:val="007D78D6"/>
    <w:rsid w:val="007D7EF9"/>
    <w:rsid w:val="007E02E7"/>
    <w:rsid w:val="007E3D1F"/>
    <w:rsid w:val="007E4F60"/>
    <w:rsid w:val="007E50C2"/>
    <w:rsid w:val="007E5104"/>
    <w:rsid w:val="007E616D"/>
    <w:rsid w:val="007E68CD"/>
    <w:rsid w:val="007F063D"/>
    <w:rsid w:val="007F1153"/>
    <w:rsid w:val="007F1C4D"/>
    <w:rsid w:val="007F2469"/>
    <w:rsid w:val="007F27A2"/>
    <w:rsid w:val="007F2ADE"/>
    <w:rsid w:val="007F5FF4"/>
    <w:rsid w:val="008007A6"/>
    <w:rsid w:val="0080159D"/>
    <w:rsid w:val="0080333A"/>
    <w:rsid w:val="00803A69"/>
    <w:rsid w:val="008070A6"/>
    <w:rsid w:val="00807F66"/>
    <w:rsid w:val="00810284"/>
    <w:rsid w:val="008117CB"/>
    <w:rsid w:val="008124CF"/>
    <w:rsid w:val="00813765"/>
    <w:rsid w:val="008157BE"/>
    <w:rsid w:val="008175CB"/>
    <w:rsid w:val="00817EF4"/>
    <w:rsid w:val="00820015"/>
    <w:rsid w:val="00820CF5"/>
    <w:rsid w:val="00821114"/>
    <w:rsid w:val="00822B68"/>
    <w:rsid w:val="00823944"/>
    <w:rsid w:val="008245E9"/>
    <w:rsid w:val="008252C3"/>
    <w:rsid w:val="00826A1C"/>
    <w:rsid w:val="00827F9B"/>
    <w:rsid w:val="00830B82"/>
    <w:rsid w:val="00831725"/>
    <w:rsid w:val="00831920"/>
    <w:rsid w:val="00840FF3"/>
    <w:rsid w:val="008412D8"/>
    <w:rsid w:val="008418FE"/>
    <w:rsid w:val="00842400"/>
    <w:rsid w:val="0084242F"/>
    <w:rsid w:val="00842FF7"/>
    <w:rsid w:val="00843D2A"/>
    <w:rsid w:val="00844FAA"/>
    <w:rsid w:val="00853D4F"/>
    <w:rsid w:val="00853E98"/>
    <w:rsid w:val="0085562E"/>
    <w:rsid w:val="00856181"/>
    <w:rsid w:val="00856845"/>
    <w:rsid w:val="008570D3"/>
    <w:rsid w:val="008644B3"/>
    <w:rsid w:val="00864902"/>
    <w:rsid w:val="00865235"/>
    <w:rsid w:val="00865C91"/>
    <w:rsid w:val="00866CCB"/>
    <w:rsid w:val="00867FDB"/>
    <w:rsid w:val="00871577"/>
    <w:rsid w:val="00871D16"/>
    <w:rsid w:val="008722D6"/>
    <w:rsid w:val="00872586"/>
    <w:rsid w:val="00873CE5"/>
    <w:rsid w:val="008763C1"/>
    <w:rsid w:val="00876C21"/>
    <w:rsid w:val="00877515"/>
    <w:rsid w:val="00877F65"/>
    <w:rsid w:val="00880800"/>
    <w:rsid w:val="008815E9"/>
    <w:rsid w:val="00882204"/>
    <w:rsid w:val="00883E55"/>
    <w:rsid w:val="00884312"/>
    <w:rsid w:val="00885965"/>
    <w:rsid w:val="00887930"/>
    <w:rsid w:val="00887B84"/>
    <w:rsid w:val="00891A9B"/>
    <w:rsid w:val="00893A8E"/>
    <w:rsid w:val="00893CE1"/>
    <w:rsid w:val="008945F1"/>
    <w:rsid w:val="00897110"/>
    <w:rsid w:val="00897581"/>
    <w:rsid w:val="008A0817"/>
    <w:rsid w:val="008A1276"/>
    <w:rsid w:val="008A1D2F"/>
    <w:rsid w:val="008A281F"/>
    <w:rsid w:val="008A2D2A"/>
    <w:rsid w:val="008A3AB4"/>
    <w:rsid w:val="008A4338"/>
    <w:rsid w:val="008A4F48"/>
    <w:rsid w:val="008A5B39"/>
    <w:rsid w:val="008A6FE6"/>
    <w:rsid w:val="008A7DA4"/>
    <w:rsid w:val="008B13F6"/>
    <w:rsid w:val="008B1DA1"/>
    <w:rsid w:val="008B304E"/>
    <w:rsid w:val="008B57B8"/>
    <w:rsid w:val="008B5869"/>
    <w:rsid w:val="008B5C36"/>
    <w:rsid w:val="008B68F3"/>
    <w:rsid w:val="008B72B8"/>
    <w:rsid w:val="008C0201"/>
    <w:rsid w:val="008C09E2"/>
    <w:rsid w:val="008C1789"/>
    <w:rsid w:val="008C72A1"/>
    <w:rsid w:val="008C7D48"/>
    <w:rsid w:val="008D101E"/>
    <w:rsid w:val="008D10EB"/>
    <w:rsid w:val="008D36CB"/>
    <w:rsid w:val="008D3B54"/>
    <w:rsid w:val="008D6CEC"/>
    <w:rsid w:val="008D74C2"/>
    <w:rsid w:val="008D7F57"/>
    <w:rsid w:val="008E4983"/>
    <w:rsid w:val="008E53C8"/>
    <w:rsid w:val="008E58A1"/>
    <w:rsid w:val="008E6CEB"/>
    <w:rsid w:val="008E7117"/>
    <w:rsid w:val="008E7AEE"/>
    <w:rsid w:val="008F1052"/>
    <w:rsid w:val="008F26CB"/>
    <w:rsid w:val="008F2A15"/>
    <w:rsid w:val="008F368E"/>
    <w:rsid w:val="008F407F"/>
    <w:rsid w:val="008F4644"/>
    <w:rsid w:val="008F50E0"/>
    <w:rsid w:val="00900A2C"/>
    <w:rsid w:val="0090237A"/>
    <w:rsid w:val="009035FF"/>
    <w:rsid w:val="0090438E"/>
    <w:rsid w:val="00910611"/>
    <w:rsid w:val="0091123D"/>
    <w:rsid w:val="0091199E"/>
    <w:rsid w:val="009133B5"/>
    <w:rsid w:val="009154FB"/>
    <w:rsid w:val="009158D2"/>
    <w:rsid w:val="0091657D"/>
    <w:rsid w:val="009173EF"/>
    <w:rsid w:val="00920A9F"/>
    <w:rsid w:val="00920AC2"/>
    <w:rsid w:val="00921668"/>
    <w:rsid w:val="00921F16"/>
    <w:rsid w:val="009223D4"/>
    <w:rsid w:val="00926151"/>
    <w:rsid w:val="00926E19"/>
    <w:rsid w:val="009304E7"/>
    <w:rsid w:val="009326E2"/>
    <w:rsid w:val="0093333D"/>
    <w:rsid w:val="00934E99"/>
    <w:rsid w:val="00940495"/>
    <w:rsid w:val="009407C0"/>
    <w:rsid w:val="009417D7"/>
    <w:rsid w:val="00942BE8"/>
    <w:rsid w:val="00942F5A"/>
    <w:rsid w:val="009438FB"/>
    <w:rsid w:val="00943F9C"/>
    <w:rsid w:val="0094579C"/>
    <w:rsid w:val="00946B4B"/>
    <w:rsid w:val="00950AFC"/>
    <w:rsid w:val="00951901"/>
    <w:rsid w:val="009549DD"/>
    <w:rsid w:val="0095522A"/>
    <w:rsid w:val="00955E96"/>
    <w:rsid w:val="00961844"/>
    <w:rsid w:val="00967A97"/>
    <w:rsid w:val="00972213"/>
    <w:rsid w:val="0097543C"/>
    <w:rsid w:val="00977277"/>
    <w:rsid w:val="009776FA"/>
    <w:rsid w:val="00977B49"/>
    <w:rsid w:val="0098003B"/>
    <w:rsid w:val="00980546"/>
    <w:rsid w:val="00980816"/>
    <w:rsid w:val="009809FA"/>
    <w:rsid w:val="009820CB"/>
    <w:rsid w:val="009820CD"/>
    <w:rsid w:val="009841DA"/>
    <w:rsid w:val="00985498"/>
    <w:rsid w:val="009856E5"/>
    <w:rsid w:val="00986020"/>
    <w:rsid w:val="00986440"/>
    <w:rsid w:val="009866AB"/>
    <w:rsid w:val="00986B0D"/>
    <w:rsid w:val="00987D46"/>
    <w:rsid w:val="00993943"/>
    <w:rsid w:val="00996695"/>
    <w:rsid w:val="00996827"/>
    <w:rsid w:val="00996DFC"/>
    <w:rsid w:val="009975A7"/>
    <w:rsid w:val="00997804"/>
    <w:rsid w:val="009A2DB5"/>
    <w:rsid w:val="009A2F48"/>
    <w:rsid w:val="009A6A3B"/>
    <w:rsid w:val="009A7253"/>
    <w:rsid w:val="009A7F9F"/>
    <w:rsid w:val="009B23F2"/>
    <w:rsid w:val="009B4331"/>
    <w:rsid w:val="009B4792"/>
    <w:rsid w:val="009B5046"/>
    <w:rsid w:val="009B6767"/>
    <w:rsid w:val="009B68EB"/>
    <w:rsid w:val="009B6AD8"/>
    <w:rsid w:val="009B6BA9"/>
    <w:rsid w:val="009B6BAC"/>
    <w:rsid w:val="009B6BF7"/>
    <w:rsid w:val="009B6C4E"/>
    <w:rsid w:val="009C0E02"/>
    <w:rsid w:val="009C1B9C"/>
    <w:rsid w:val="009C32BB"/>
    <w:rsid w:val="009C559A"/>
    <w:rsid w:val="009C5CF3"/>
    <w:rsid w:val="009C5EA1"/>
    <w:rsid w:val="009C5F55"/>
    <w:rsid w:val="009C725D"/>
    <w:rsid w:val="009D0553"/>
    <w:rsid w:val="009D109F"/>
    <w:rsid w:val="009D2AE0"/>
    <w:rsid w:val="009D6752"/>
    <w:rsid w:val="009E3A90"/>
    <w:rsid w:val="009E5B9C"/>
    <w:rsid w:val="009E5E68"/>
    <w:rsid w:val="009E677B"/>
    <w:rsid w:val="009E706F"/>
    <w:rsid w:val="009E7748"/>
    <w:rsid w:val="009F0A52"/>
    <w:rsid w:val="009F1BDC"/>
    <w:rsid w:val="009F20E3"/>
    <w:rsid w:val="009F3D4F"/>
    <w:rsid w:val="009F4A21"/>
    <w:rsid w:val="009F4F52"/>
    <w:rsid w:val="009F6BA0"/>
    <w:rsid w:val="009F77F5"/>
    <w:rsid w:val="00A03A7A"/>
    <w:rsid w:val="00A03E75"/>
    <w:rsid w:val="00A03EFD"/>
    <w:rsid w:val="00A04782"/>
    <w:rsid w:val="00A04A7D"/>
    <w:rsid w:val="00A04A9F"/>
    <w:rsid w:val="00A068B7"/>
    <w:rsid w:val="00A07E9A"/>
    <w:rsid w:val="00A1017E"/>
    <w:rsid w:val="00A117BC"/>
    <w:rsid w:val="00A12723"/>
    <w:rsid w:val="00A12872"/>
    <w:rsid w:val="00A139FF"/>
    <w:rsid w:val="00A13F66"/>
    <w:rsid w:val="00A143C6"/>
    <w:rsid w:val="00A14BD5"/>
    <w:rsid w:val="00A14C2D"/>
    <w:rsid w:val="00A15BB0"/>
    <w:rsid w:val="00A16C04"/>
    <w:rsid w:val="00A20D5F"/>
    <w:rsid w:val="00A21CCC"/>
    <w:rsid w:val="00A23B24"/>
    <w:rsid w:val="00A25D00"/>
    <w:rsid w:val="00A2633F"/>
    <w:rsid w:val="00A2676E"/>
    <w:rsid w:val="00A27388"/>
    <w:rsid w:val="00A27D18"/>
    <w:rsid w:val="00A30A87"/>
    <w:rsid w:val="00A324B7"/>
    <w:rsid w:val="00A3251F"/>
    <w:rsid w:val="00A345FC"/>
    <w:rsid w:val="00A3594A"/>
    <w:rsid w:val="00A35F8B"/>
    <w:rsid w:val="00A3626C"/>
    <w:rsid w:val="00A367BD"/>
    <w:rsid w:val="00A37D0E"/>
    <w:rsid w:val="00A4030D"/>
    <w:rsid w:val="00A407B3"/>
    <w:rsid w:val="00A434E3"/>
    <w:rsid w:val="00A44F98"/>
    <w:rsid w:val="00A453FF"/>
    <w:rsid w:val="00A456D4"/>
    <w:rsid w:val="00A45E4B"/>
    <w:rsid w:val="00A50B5A"/>
    <w:rsid w:val="00A51995"/>
    <w:rsid w:val="00A539A2"/>
    <w:rsid w:val="00A53D5B"/>
    <w:rsid w:val="00A55DFD"/>
    <w:rsid w:val="00A56569"/>
    <w:rsid w:val="00A64C80"/>
    <w:rsid w:val="00A67416"/>
    <w:rsid w:val="00A674B2"/>
    <w:rsid w:val="00A67BCC"/>
    <w:rsid w:val="00A708A6"/>
    <w:rsid w:val="00A709B0"/>
    <w:rsid w:val="00A72389"/>
    <w:rsid w:val="00A737A7"/>
    <w:rsid w:val="00A746CC"/>
    <w:rsid w:val="00A75181"/>
    <w:rsid w:val="00A755A4"/>
    <w:rsid w:val="00A7618F"/>
    <w:rsid w:val="00A775FD"/>
    <w:rsid w:val="00A77A2E"/>
    <w:rsid w:val="00A80133"/>
    <w:rsid w:val="00A80670"/>
    <w:rsid w:val="00A81100"/>
    <w:rsid w:val="00A83735"/>
    <w:rsid w:val="00A846F4"/>
    <w:rsid w:val="00A86824"/>
    <w:rsid w:val="00A916E9"/>
    <w:rsid w:val="00A92AFF"/>
    <w:rsid w:val="00A93389"/>
    <w:rsid w:val="00A93434"/>
    <w:rsid w:val="00A94AFC"/>
    <w:rsid w:val="00A95081"/>
    <w:rsid w:val="00A953E9"/>
    <w:rsid w:val="00A95760"/>
    <w:rsid w:val="00A966A5"/>
    <w:rsid w:val="00A96997"/>
    <w:rsid w:val="00A978F8"/>
    <w:rsid w:val="00A97DCD"/>
    <w:rsid w:val="00AA0798"/>
    <w:rsid w:val="00AA34A4"/>
    <w:rsid w:val="00AA5B50"/>
    <w:rsid w:val="00AA5D94"/>
    <w:rsid w:val="00AA689D"/>
    <w:rsid w:val="00AA7BF5"/>
    <w:rsid w:val="00AB153A"/>
    <w:rsid w:val="00AB1A59"/>
    <w:rsid w:val="00AB438E"/>
    <w:rsid w:val="00AB4829"/>
    <w:rsid w:val="00AB5236"/>
    <w:rsid w:val="00AB5321"/>
    <w:rsid w:val="00AB653D"/>
    <w:rsid w:val="00AC0178"/>
    <w:rsid w:val="00AC0687"/>
    <w:rsid w:val="00AC0A92"/>
    <w:rsid w:val="00AC0BDB"/>
    <w:rsid w:val="00AC3FED"/>
    <w:rsid w:val="00AC44A6"/>
    <w:rsid w:val="00AC7872"/>
    <w:rsid w:val="00AC789D"/>
    <w:rsid w:val="00AD19E1"/>
    <w:rsid w:val="00AD2A51"/>
    <w:rsid w:val="00AD5434"/>
    <w:rsid w:val="00AD6912"/>
    <w:rsid w:val="00AE1588"/>
    <w:rsid w:val="00AE1A85"/>
    <w:rsid w:val="00AE4476"/>
    <w:rsid w:val="00AE44A6"/>
    <w:rsid w:val="00AE4FA2"/>
    <w:rsid w:val="00AE50E8"/>
    <w:rsid w:val="00AE59A9"/>
    <w:rsid w:val="00AE5DE8"/>
    <w:rsid w:val="00AE7013"/>
    <w:rsid w:val="00AF00E6"/>
    <w:rsid w:val="00AF069F"/>
    <w:rsid w:val="00AF08DC"/>
    <w:rsid w:val="00AF0C69"/>
    <w:rsid w:val="00AF0C8C"/>
    <w:rsid w:val="00AF2070"/>
    <w:rsid w:val="00AF3430"/>
    <w:rsid w:val="00AF48D9"/>
    <w:rsid w:val="00AF5EE6"/>
    <w:rsid w:val="00AF6581"/>
    <w:rsid w:val="00AF6873"/>
    <w:rsid w:val="00AF6CC1"/>
    <w:rsid w:val="00AF7328"/>
    <w:rsid w:val="00AF7BD2"/>
    <w:rsid w:val="00B00620"/>
    <w:rsid w:val="00B031CF"/>
    <w:rsid w:val="00B04221"/>
    <w:rsid w:val="00B05E1D"/>
    <w:rsid w:val="00B05FDC"/>
    <w:rsid w:val="00B077FE"/>
    <w:rsid w:val="00B07D64"/>
    <w:rsid w:val="00B07F93"/>
    <w:rsid w:val="00B12A00"/>
    <w:rsid w:val="00B14D29"/>
    <w:rsid w:val="00B14E96"/>
    <w:rsid w:val="00B15793"/>
    <w:rsid w:val="00B15B72"/>
    <w:rsid w:val="00B15FBB"/>
    <w:rsid w:val="00B1635B"/>
    <w:rsid w:val="00B17877"/>
    <w:rsid w:val="00B20D53"/>
    <w:rsid w:val="00B20ED1"/>
    <w:rsid w:val="00B21636"/>
    <w:rsid w:val="00B23D37"/>
    <w:rsid w:val="00B24972"/>
    <w:rsid w:val="00B254D2"/>
    <w:rsid w:val="00B26065"/>
    <w:rsid w:val="00B27271"/>
    <w:rsid w:val="00B27A18"/>
    <w:rsid w:val="00B27AF7"/>
    <w:rsid w:val="00B300C2"/>
    <w:rsid w:val="00B3056D"/>
    <w:rsid w:val="00B31ABA"/>
    <w:rsid w:val="00B31CA3"/>
    <w:rsid w:val="00B332C9"/>
    <w:rsid w:val="00B356B6"/>
    <w:rsid w:val="00B3671D"/>
    <w:rsid w:val="00B36895"/>
    <w:rsid w:val="00B372E7"/>
    <w:rsid w:val="00B42B3C"/>
    <w:rsid w:val="00B45DDE"/>
    <w:rsid w:val="00B46FC9"/>
    <w:rsid w:val="00B4765A"/>
    <w:rsid w:val="00B52644"/>
    <w:rsid w:val="00B52EE4"/>
    <w:rsid w:val="00B55C69"/>
    <w:rsid w:val="00B57C4C"/>
    <w:rsid w:val="00B607D1"/>
    <w:rsid w:val="00B61950"/>
    <w:rsid w:val="00B61CBB"/>
    <w:rsid w:val="00B6457A"/>
    <w:rsid w:val="00B645A3"/>
    <w:rsid w:val="00B64910"/>
    <w:rsid w:val="00B65C42"/>
    <w:rsid w:val="00B66208"/>
    <w:rsid w:val="00B66B11"/>
    <w:rsid w:val="00B700C1"/>
    <w:rsid w:val="00B70FED"/>
    <w:rsid w:val="00B74497"/>
    <w:rsid w:val="00B74B62"/>
    <w:rsid w:val="00B7548E"/>
    <w:rsid w:val="00B75599"/>
    <w:rsid w:val="00B759F9"/>
    <w:rsid w:val="00B770CE"/>
    <w:rsid w:val="00B771B9"/>
    <w:rsid w:val="00B77D4A"/>
    <w:rsid w:val="00B807C5"/>
    <w:rsid w:val="00B807C6"/>
    <w:rsid w:val="00B8247F"/>
    <w:rsid w:val="00B82EC8"/>
    <w:rsid w:val="00B837DF"/>
    <w:rsid w:val="00B8421D"/>
    <w:rsid w:val="00B8482A"/>
    <w:rsid w:val="00B879CD"/>
    <w:rsid w:val="00B90D85"/>
    <w:rsid w:val="00B917C1"/>
    <w:rsid w:val="00B94723"/>
    <w:rsid w:val="00B95766"/>
    <w:rsid w:val="00B9591C"/>
    <w:rsid w:val="00B96FD5"/>
    <w:rsid w:val="00B97661"/>
    <w:rsid w:val="00BA1046"/>
    <w:rsid w:val="00BA1A56"/>
    <w:rsid w:val="00BA1DAA"/>
    <w:rsid w:val="00BA28BA"/>
    <w:rsid w:val="00BA30D0"/>
    <w:rsid w:val="00BA338C"/>
    <w:rsid w:val="00BA60D3"/>
    <w:rsid w:val="00BA61DB"/>
    <w:rsid w:val="00BA73D5"/>
    <w:rsid w:val="00BB0E7D"/>
    <w:rsid w:val="00BB2236"/>
    <w:rsid w:val="00BB383F"/>
    <w:rsid w:val="00BB3A94"/>
    <w:rsid w:val="00BB7C9F"/>
    <w:rsid w:val="00BC0759"/>
    <w:rsid w:val="00BC1C9D"/>
    <w:rsid w:val="00BC3555"/>
    <w:rsid w:val="00BC42F4"/>
    <w:rsid w:val="00BC51E5"/>
    <w:rsid w:val="00BC55BF"/>
    <w:rsid w:val="00BC7A4F"/>
    <w:rsid w:val="00BD151D"/>
    <w:rsid w:val="00BD15F3"/>
    <w:rsid w:val="00BD1E63"/>
    <w:rsid w:val="00BD41BA"/>
    <w:rsid w:val="00BD4CBE"/>
    <w:rsid w:val="00BD62CC"/>
    <w:rsid w:val="00BD720A"/>
    <w:rsid w:val="00BD7233"/>
    <w:rsid w:val="00BE0172"/>
    <w:rsid w:val="00BE12CE"/>
    <w:rsid w:val="00BE1740"/>
    <w:rsid w:val="00BE3008"/>
    <w:rsid w:val="00BE4A45"/>
    <w:rsid w:val="00BE5FC7"/>
    <w:rsid w:val="00BE6BD0"/>
    <w:rsid w:val="00BE7715"/>
    <w:rsid w:val="00BF03BD"/>
    <w:rsid w:val="00BF0844"/>
    <w:rsid w:val="00BF0F63"/>
    <w:rsid w:val="00BF33A7"/>
    <w:rsid w:val="00BF3D8F"/>
    <w:rsid w:val="00BF46BC"/>
    <w:rsid w:val="00BF54CB"/>
    <w:rsid w:val="00BF65C2"/>
    <w:rsid w:val="00BF6D31"/>
    <w:rsid w:val="00BF7D56"/>
    <w:rsid w:val="00C00890"/>
    <w:rsid w:val="00C019C9"/>
    <w:rsid w:val="00C01B92"/>
    <w:rsid w:val="00C01F04"/>
    <w:rsid w:val="00C023BC"/>
    <w:rsid w:val="00C026BF"/>
    <w:rsid w:val="00C02C71"/>
    <w:rsid w:val="00C037B9"/>
    <w:rsid w:val="00C049C3"/>
    <w:rsid w:val="00C052A7"/>
    <w:rsid w:val="00C061F3"/>
    <w:rsid w:val="00C06256"/>
    <w:rsid w:val="00C12D52"/>
    <w:rsid w:val="00C130D5"/>
    <w:rsid w:val="00C137B0"/>
    <w:rsid w:val="00C14391"/>
    <w:rsid w:val="00C14599"/>
    <w:rsid w:val="00C14C11"/>
    <w:rsid w:val="00C14DC6"/>
    <w:rsid w:val="00C15940"/>
    <w:rsid w:val="00C15ED5"/>
    <w:rsid w:val="00C15F22"/>
    <w:rsid w:val="00C1620A"/>
    <w:rsid w:val="00C16836"/>
    <w:rsid w:val="00C2069B"/>
    <w:rsid w:val="00C20ED5"/>
    <w:rsid w:val="00C22B25"/>
    <w:rsid w:val="00C232A1"/>
    <w:rsid w:val="00C24068"/>
    <w:rsid w:val="00C25801"/>
    <w:rsid w:val="00C258FA"/>
    <w:rsid w:val="00C2634E"/>
    <w:rsid w:val="00C30B51"/>
    <w:rsid w:val="00C3212C"/>
    <w:rsid w:val="00C32AF6"/>
    <w:rsid w:val="00C339AC"/>
    <w:rsid w:val="00C36D07"/>
    <w:rsid w:val="00C40433"/>
    <w:rsid w:val="00C40CA8"/>
    <w:rsid w:val="00C42BA9"/>
    <w:rsid w:val="00C44405"/>
    <w:rsid w:val="00C4639C"/>
    <w:rsid w:val="00C51354"/>
    <w:rsid w:val="00C52FF8"/>
    <w:rsid w:val="00C5309C"/>
    <w:rsid w:val="00C539DB"/>
    <w:rsid w:val="00C53C17"/>
    <w:rsid w:val="00C56211"/>
    <w:rsid w:val="00C56BFE"/>
    <w:rsid w:val="00C57B8E"/>
    <w:rsid w:val="00C6058D"/>
    <w:rsid w:val="00C62B70"/>
    <w:rsid w:val="00C645EF"/>
    <w:rsid w:val="00C647CD"/>
    <w:rsid w:val="00C64A4F"/>
    <w:rsid w:val="00C65D7E"/>
    <w:rsid w:val="00C66684"/>
    <w:rsid w:val="00C66F41"/>
    <w:rsid w:val="00C67FA7"/>
    <w:rsid w:val="00C709B4"/>
    <w:rsid w:val="00C70A52"/>
    <w:rsid w:val="00C71121"/>
    <w:rsid w:val="00C71891"/>
    <w:rsid w:val="00C71B1E"/>
    <w:rsid w:val="00C73B9C"/>
    <w:rsid w:val="00C766D2"/>
    <w:rsid w:val="00C7694E"/>
    <w:rsid w:val="00C805BB"/>
    <w:rsid w:val="00C81841"/>
    <w:rsid w:val="00C818EC"/>
    <w:rsid w:val="00C82E51"/>
    <w:rsid w:val="00C84309"/>
    <w:rsid w:val="00C846B0"/>
    <w:rsid w:val="00C84742"/>
    <w:rsid w:val="00C85017"/>
    <w:rsid w:val="00C86965"/>
    <w:rsid w:val="00C87297"/>
    <w:rsid w:val="00C872F3"/>
    <w:rsid w:val="00C87EF9"/>
    <w:rsid w:val="00C91364"/>
    <w:rsid w:val="00C91D92"/>
    <w:rsid w:val="00C930F2"/>
    <w:rsid w:val="00C932AF"/>
    <w:rsid w:val="00C9348F"/>
    <w:rsid w:val="00C95226"/>
    <w:rsid w:val="00C95356"/>
    <w:rsid w:val="00C96BA2"/>
    <w:rsid w:val="00C96CAC"/>
    <w:rsid w:val="00C97A6D"/>
    <w:rsid w:val="00CA0171"/>
    <w:rsid w:val="00CA19D1"/>
    <w:rsid w:val="00CA4497"/>
    <w:rsid w:val="00CA46A8"/>
    <w:rsid w:val="00CA5593"/>
    <w:rsid w:val="00CA5EE6"/>
    <w:rsid w:val="00CA71FC"/>
    <w:rsid w:val="00CB2B4D"/>
    <w:rsid w:val="00CB2C66"/>
    <w:rsid w:val="00CB2D93"/>
    <w:rsid w:val="00CB38F9"/>
    <w:rsid w:val="00CB3A68"/>
    <w:rsid w:val="00CB4176"/>
    <w:rsid w:val="00CB5BF7"/>
    <w:rsid w:val="00CB5FDB"/>
    <w:rsid w:val="00CB7D27"/>
    <w:rsid w:val="00CC055F"/>
    <w:rsid w:val="00CC1EA5"/>
    <w:rsid w:val="00CC27A0"/>
    <w:rsid w:val="00CC30BB"/>
    <w:rsid w:val="00CC6530"/>
    <w:rsid w:val="00CC6DAB"/>
    <w:rsid w:val="00CD09F2"/>
    <w:rsid w:val="00CD1A6D"/>
    <w:rsid w:val="00CD2084"/>
    <w:rsid w:val="00CD23F5"/>
    <w:rsid w:val="00CD3078"/>
    <w:rsid w:val="00CD34F6"/>
    <w:rsid w:val="00CD441B"/>
    <w:rsid w:val="00CD492F"/>
    <w:rsid w:val="00CD4EA9"/>
    <w:rsid w:val="00CD535D"/>
    <w:rsid w:val="00CD6BE5"/>
    <w:rsid w:val="00CD768B"/>
    <w:rsid w:val="00CD7E48"/>
    <w:rsid w:val="00CE1CB1"/>
    <w:rsid w:val="00CE1F7B"/>
    <w:rsid w:val="00CE2594"/>
    <w:rsid w:val="00CE2BCD"/>
    <w:rsid w:val="00CE3220"/>
    <w:rsid w:val="00CE4769"/>
    <w:rsid w:val="00CE6B90"/>
    <w:rsid w:val="00CF044E"/>
    <w:rsid w:val="00CF2B3B"/>
    <w:rsid w:val="00CF3422"/>
    <w:rsid w:val="00CF3C6A"/>
    <w:rsid w:val="00CF7437"/>
    <w:rsid w:val="00CF7A31"/>
    <w:rsid w:val="00D026A9"/>
    <w:rsid w:val="00D03466"/>
    <w:rsid w:val="00D05EA5"/>
    <w:rsid w:val="00D05F70"/>
    <w:rsid w:val="00D06E8B"/>
    <w:rsid w:val="00D07434"/>
    <w:rsid w:val="00D107C1"/>
    <w:rsid w:val="00D157A6"/>
    <w:rsid w:val="00D2022D"/>
    <w:rsid w:val="00D212F4"/>
    <w:rsid w:val="00D218E3"/>
    <w:rsid w:val="00D21BA2"/>
    <w:rsid w:val="00D22DA8"/>
    <w:rsid w:val="00D2603B"/>
    <w:rsid w:val="00D26FFE"/>
    <w:rsid w:val="00D30026"/>
    <w:rsid w:val="00D3023C"/>
    <w:rsid w:val="00D329D5"/>
    <w:rsid w:val="00D333C4"/>
    <w:rsid w:val="00D3341A"/>
    <w:rsid w:val="00D343CF"/>
    <w:rsid w:val="00D34464"/>
    <w:rsid w:val="00D36986"/>
    <w:rsid w:val="00D37476"/>
    <w:rsid w:val="00D37EC1"/>
    <w:rsid w:val="00D37F0F"/>
    <w:rsid w:val="00D41506"/>
    <w:rsid w:val="00D4278D"/>
    <w:rsid w:val="00D46B90"/>
    <w:rsid w:val="00D51EF9"/>
    <w:rsid w:val="00D5377F"/>
    <w:rsid w:val="00D54FBD"/>
    <w:rsid w:val="00D56D25"/>
    <w:rsid w:val="00D57C26"/>
    <w:rsid w:val="00D63576"/>
    <w:rsid w:val="00D637D5"/>
    <w:rsid w:val="00D64DAC"/>
    <w:rsid w:val="00D66BDB"/>
    <w:rsid w:val="00D7451F"/>
    <w:rsid w:val="00D74555"/>
    <w:rsid w:val="00D74805"/>
    <w:rsid w:val="00D74ADE"/>
    <w:rsid w:val="00D75D33"/>
    <w:rsid w:val="00D76F87"/>
    <w:rsid w:val="00D8019E"/>
    <w:rsid w:val="00D804B0"/>
    <w:rsid w:val="00D80B59"/>
    <w:rsid w:val="00D81152"/>
    <w:rsid w:val="00D81456"/>
    <w:rsid w:val="00D81E3A"/>
    <w:rsid w:val="00D82064"/>
    <w:rsid w:val="00D820A9"/>
    <w:rsid w:val="00D82E6D"/>
    <w:rsid w:val="00D83DA1"/>
    <w:rsid w:val="00D84BAC"/>
    <w:rsid w:val="00D85842"/>
    <w:rsid w:val="00D85BE9"/>
    <w:rsid w:val="00D866CB"/>
    <w:rsid w:val="00D87851"/>
    <w:rsid w:val="00D905E6"/>
    <w:rsid w:val="00D907D4"/>
    <w:rsid w:val="00D90C10"/>
    <w:rsid w:val="00D90D6D"/>
    <w:rsid w:val="00D90EC6"/>
    <w:rsid w:val="00D91CB1"/>
    <w:rsid w:val="00D920CF"/>
    <w:rsid w:val="00D92977"/>
    <w:rsid w:val="00D92F9E"/>
    <w:rsid w:val="00D93A6B"/>
    <w:rsid w:val="00D93B7C"/>
    <w:rsid w:val="00D94AC7"/>
    <w:rsid w:val="00D94EEC"/>
    <w:rsid w:val="00D94F49"/>
    <w:rsid w:val="00D97DB6"/>
    <w:rsid w:val="00DA0079"/>
    <w:rsid w:val="00DA15FF"/>
    <w:rsid w:val="00DA4A2A"/>
    <w:rsid w:val="00DA5044"/>
    <w:rsid w:val="00DA5653"/>
    <w:rsid w:val="00DA5C84"/>
    <w:rsid w:val="00DA6E8C"/>
    <w:rsid w:val="00DA70A5"/>
    <w:rsid w:val="00DA7946"/>
    <w:rsid w:val="00DA7DAB"/>
    <w:rsid w:val="00DB05D0"/>
    <w:rsid w:val="00DB0C08"/>
    <w:rsid w:val="00DB3429"/>
    <w:rsid w:val="00DB3551"/>
    <w:rsid w:val="00DB4E3A"/>
    <w:rsid w:val="00DB5696"/>
    <w:rsid w:val="00DB623B"/>
    <w:rsid w:val="00DB683A"/>
    <w:rsid w:val="00DB70FF"/>
    <w:rsid w:val="00DC73F2"/>
    <w:rsid w:val="00DD074D"/>
    <w:rsid w:val="00DD0B50"/>
    <w:rsid w:val="00DD0E46"/>
    <w:rsid w:val="00DD0E80"/>
    <w:rsid w:val="00DD5703"/>
    <w:rsid w:val="00DD590D"/>
    <w:rsid w:val="00DD5F04"/>
    <w:rsid w:val="00DD6695"/>
    <w:rsid w:val="00DD66B3"/>
    <w:rsid w:val="00DE00B4"/>
    <w:rsid w:val="00DE3084"/>
    <w:rsid w:val="00DE54B0"/>
    <w:rsid w:val="00DE54DF"/>
    <w:rsid w:val="00DE5937"/>
    <w:rsid w:val="00DE7862"/>
    <w:rsid w:val="00DE7A60"/>
    <w:rsid w:val="00DF0108"/>
    <w:rsid w:val="00DF0547"/>
    <w:rsid w:val="00DF0606"/>
    <w:rsid w:val="00DF28D3"/>
    <w:rsid w:val="00DF3169"/>
    <w:rsid w:val="00E025EC"/>
    <w:rsid w:val="00E02C3D"/>
    <w:rsid w:val="00E03675"/>
    <w:rsid w:val="00E042BF"/>
    <w:rsid w:val="00E0761E"/>
    <w:rsid w:val="00E07F06"/>
    <w:rsid w:val="00E1122A"/>
    <w:rsid w:val="00E11242"/>
    <w:rsid w:val="00E11375"/>
    <w:rsid w:val="00E11910"/>
    <w:rsid w:val="00E11C8C"/>
    <w:rsid w:val="00E14A9E"/>
    <w:rsid w:val="00E17DA8"/>
    <w:rsid w:val="00E2137A"/>
    <w:rsid w:val="00E21E4B"/>
    <w:rsid w:val="00E244B9"/>
    <w:rsid w:val="00E24BFD"/>
    <w:rsid w:val="00E25AA7"/>
    <w:rsid w:val="00E2622F"/>
    <w:rsid w:val="00E300DD"/>
    <w:rsid w:val="00E30AC6"/>
    <w:rsid w:val="00E317C7"/>
    <w:rsid w:val="00E324BD"/>
    <w:rsid w:val="00E32D02"/>
    <w:rsid w:val="00E332ED"/>
    <w:rsid w:val="00E339DF"/>
    <w:rsid w:val="00E34161"/>
    <w:rsid w:val="00E3617D"/>
    <w:rsid w:val="00E37AE4"/>
    <w:rsid w:val="00E37B36"/>
    <w:rsid w:val="00E40FFC"/>
    <w:rsid w:val="00E41D23"/>
    <w:rsid w:val="00E44341"/>
    <w:rsid w:val="00E44604"/>
    <w:rsid w:val="00E44650"/>
    <w:rsid w:val="00E448BD"/>
    <w:rsid w:val="00E45B9D"/>
    <w:rsid w:val="00E45DD6"/>
    <w:rsid w:val="00E470A7"/>
    <w:rsid w:val="00E47278"/>
    <w:rsid w:val="00E47413"/>
    <w:rsid w:val="00E475E6"/>
    <w:rsid w:val="00E50EA3"/>
    <w:rsid w:val="00E527E5"/>
    <w:rsid w:val="00E5352B"/>
    <w:rsid w:val="00E55277"/>
    <w:rsid w:val="00E5616E"/>
    <w:rsid w:val="00E562D2"/>
    <w:rsid w:val="00E5717A"/>
    <w:rsid w:val="00E57382"/>
    <w:rsid w:val="00E6039D"/>
    <w:rsid w:val="00E627A0"/>
    <w:rsid w:val="00E63879"/>
    <w:rsid w:val="00E64677"/>
    <w:rsid w:val="00E66E47"/>
    <w:rsid w:val="00E67C3F"/>
    <w:rsid w:val="00E7379B"/>
    <w:rsid w:val="00E750A8"/>
    <w:rsid w:val="00E767CB"/>
    <w:rsid w:val="00E76C8A"/>
    <w:rsid w:val="00E76DED"/>
    <w:rsid w:val="00E77CD3"/>
    <w:rsid w:val="00E77DC3"/>
    <w:rsid w:val="00E8052E"/>
    <w:rsid w:val="00E829CD"/>
    <w:rsid w:val="00E82C2A"/>
    <w:rsid w:val="00E830D0"/>
    <w:rsid w:val="00E840EC"/>
    <w:rsid w:val="00E85A78"/>
    <w:rsid w:val="00E863A6"/>
    <w:rsid w:val="00E86407"/>
    <w:rsid w:val="00E86C96"/>
    <w:rsid w:val="00E93CBE"/>
    <w:rsid w:val="00E9406F"/>
    <w:rsid w:val="00E9551A"/>
    <w:rsid w:val="00EA0BF1"/>
    <w:rsid w:val="00EA13A6"/>
    <w:rsid w:val="00EA15A2"/>
    <w:rsid w:val="00EA2CDC"/>
    <w:rsid w:val="00EA3EC1"/>
    <w:rsid w:val="00EA4421"/>
    <w:rsid w:val="00EA48E6"/>
    <w:rsid w:val="00EA56A2"/>
    <w:rsid w:val="00EA62D8"/>
    <w:rsid w:val="00EB22BF"/>
    <w:rsid w:val="00EB253E"/>
    <w:rsid w:val="00EB3080"/>
    <w:rsid w:val="00EB3839"/>
    <w:rsid w:val="00EB51EE"/>
    <w:rsid w:val="00EB5487"/>
    <w:rsid w:val="00EB5595"/>
    <w:rsid w:val="00EB595D"/>
    <w:rsid w:val="00EB5C3E"/>
    <w:rsid w:val="00EB6E31"/>
    <w:rsid w:val="00EB7B41"/>
    <w:rsid w:val="00EB7F7E"/>
    <w:rsid w:val="00EC063F"/>
    <w:rsid w:val="00EC122C"/>
    <w:rsid w:val="00EC2E3E"/>
    <w:rsid w:val="00EC2E91"/>
    <w:rsid w:val="00EC3FEA"/>
    <w:rsid w:val="00EC41AC"/>
    <w:rsid w:val="00EC541B"/>
    <w:rsid w:val="00EC5CE6"/>
    <w:rsid w:val="00EC7649"/>
    <w:rsid w:val="00ED0743"/>
    <w:rsid w:val="00ED0CFC"/>
    <w:rsid w:val="00ED14A4"/>
    <w:rsid w:val="00ED20F1"/>
    <w:rsid w:val="00ED20FA"/>
    <w:rsid w:val="00ED4AA9"/>
    <w:rsid w:val="00ED4F83"/>
    <w:rsid w:val="00ED64A4"/>
    <w:rsid w:val="00ED68C8"/>
    <w:rsid w:val="00ED6A1A"/>
    <w:rsid w:val="00EE0BE2"/>
    <w:rsid w:val="00EE2451"/>
    <w:rsid w:val="00EE2925"/>
    <w:rsid w:val="00EE473E"/>
    <w:rsid w:val="00EE5AD9"/>
    <w:rsid w:val="00EE61A9"/>
    <w:rsid w:val="00EF0D73"/>
    <w:rsid w:val="00EF1163"/>
    <w:rsid w:val="00EF206D"/>
    <w:rsid w:val="00EF298E"/>
    <w:rsid w:val="00EF305C"/>
    <w:rsid w:val="00EF3B4F"/>
    <w:rsid w:val="00EF43EB"/>
    <w:rsid w:val="00EF50EF"/>
    <w:rsid w:val="00EF5995"/>
    <w:rsid w:val="00EF5F50"/>
    <w:rsid w:val="00EF7614"/>
    <w:rsid w:val="00EF77AB"/>
    <w:rsid w:val="00F020EB"/>
    <w:rsid w:val="00F03329"/>
    <w:rsid w:val="00F04093"/>
    <w:rsid w:val="00F0779F"/>
    <w:rsid w:val="00F10217"/>
    <w:rsid w:val="00F107AB"/>
    <w:rsid w:val="00F11547"/>
    <w:rsid w:val="00F1163C"/>
    <w:rsid w:val="00F11A26"/>
    <w:rsid w:val="00F12437"/>
    <w:rsid w:val="00F12575"/>
    <w:rsid w:val="00F12CA2"/>
    <w:rsid w:val="00F13081"/>
    <w:rsid w:val="00F13513"/>
    <w:rsid w:val="00F140FC"/>
    <w:rsid w:val="00F17578"/>
    <w:rsid w:val="00F2006C"/>
    <w:rsid w:val="00F20500"/>
    <w:rsid w:val="00F20885"/>
    <w:rsid w:val="00F20D9B"/>
    <w:rsid w:val="00F23A8F"/>
    <w:rsid w:val="00F24239"/>
    <w:rsid w:val="00F24CF6"/>
    <w:rsid w:val="00F2552D"/>
    <w:rsid w:val="00F30077"/>
    <w:rsid w:val="00F30A01"/>
    <w:rsid w:val="00F30FD8"/>
    <w:rsid w:val="00F32549"/>
    <w:rsid w:val="00F341F9"/>
    <w:rsid w:val="00F34CDB"/>
    <w:rsid w:val="00F35EF3"/>
    <w:rsid w:val="00F36EFB"/>
    <w:rsid w:val="00F377CD"/>
    <w:rsid w:val="00F42FAC"/>
    <w:rsid w:val="00F44000"/>
    <w:rsid w:val="00F44149"/>
    <w:rsid w:val="00F44CFF"/>
    <w:rsid w:val="00F45196"/>
    <w:rsid w:val="00F46387"/>
    <w:rsid w:val="00F506A7"/>
    <w:rsid w:val="00F50739"/>
    <w:rsid w:val="00F50849"/>
    <w:rsid w:val="00F50EAE"/>
    <w:rsid w:val="00F51C9F"/>
    <w:rsid w:val="00F51D8F"/>
    <w:rsid w:val="00F521E0"/>
    <w:rsid w:val="00F52C2A"/>
    <w:rsid w:val="00F55EC5"/>
    <w:rsid w:val="00F56290"/>
    <w:rsid w:val="00F56463"/>
    <w:rsid w:val="00F56BF0"/>
    <w:rsid w:val="00F57D15"/>
    <w:rsid w:val="00F57FF4"/>
    <w:rsid w:val="00F60910"/>
    <w:rsid w:val="00F646C8"/>
    <w:rsid w:val="00F6482E"/>
    <w:rsid w:val="00F74A3B"/>
    <w:rsid w:val="00F74A9E"/>
    <w:rsid w:val="00F74AA0"/>
    <w:rsid w:val="00F77829"/>
    <w:rsid w:val="00F80F1B"/>
    <w:rsid w:val="00F813B1"/>
    <w:rsid w:val="00F8198A"/>
    <w:rsid w:val="00F824D4"/>
    <w:rsid w:val="00F82B16"/>
    <w:rsid w:val="00F834CE"/>
    <w:rsid w:val="00F83C51"/>
    <w:rsid w:val="00F84134"/>
    <w:rsid w:val="00F85A00"/>
    <w:rsid w:val="00F866E3"/>
    <w:rsid w:val="00F877E2"/>
    <w:rsid w:val="00F9115F"/>
    <w:rsid w:val="00F91B94"/>
    <w:rsid w:val="00F91BCE"/>
    <w:rsid w:val="00F93FCC"/>
    <w:rsid w:val="00F945C2"/>
    <w:rsid w:val="00F960F7"/>
    <w:rsid w:val="00F967A5"/>
    <w:rsid w:val="00F96F78"/>
    <w:rsid w:val="00F970DE"/>
    <w:rsid w:val="00FA04D2"/>
    <w:rsid w:val="00FA063C"/>
    <w:rsid w:val="00FA2B6C"/>
    <w:rsid w:val="00FA2DC6"/>
    <w:rsid w:val="00FA3054"/>
    <w:rsid w:val="00FA4770"/>
    <w:rsid w:val="00FA4F4B"/>
    <w:rsid w:val="00FA6CA9"/>
    <w:rsid w:val="00FB062E"/>
    <w:rsid w:val="00FB21D1"/>
    <w:rsid w:val="00FB3C44"/>
    <w:rsid w:val="00FB6FFA"/>
    <w:rsid w:val="00FB74E8"/>
    <w:rsid w:val="00FB7CA7"/>
    <w:rsid w:val="00FC1AFE"/>
    <w:rsid w:val="00FC1C48"/>
    <w:rsid w:val="00FC4476"/>
    <w:rsid w:val="00FC4B8C"/>
    <w:rsid w:val="00FC5B84"/>
    <w:rsid w:val="00FC621C"/>
    <w:rsid w:val="00FC660E"/>
    <w:rsid w:val="00FC71C7"/>
    <w:rsid w:val="00FD05C7"/>
    <w:rsid w:val="00FD114E"/>
    <w:rsid w:val="00FD2553"/>
    <w:rsid w:val="00FD3DF7"/>
    <w:rsid w:val="00FD4491"/>
    <w:rsid w:val="00FD55A8"/>
    <w:rsid w:val="00FD576E"/>
    <w:rsid w:val="00FD715D"/>
    <w:rsid w:val="00FE01AA"/>
    <w:rsid w:val="00FE0C3E"/>
    <w:rsid w:val="00FE0CBF"/>
    <w:rsid w:val="00FE1DA4"/>
    <w:rsid w:val="00FE27C5"/>
    <w:rsid w:val="00FE29A8"/>
    <w:rsid w:val="00FE318D"/>
    <w:rsid w:val="00FE340A"/>
    <w:rsid w:val="00FE3DDD"/>
    <w:rsid w:val="00FE46D2"/>
    <w:rsid w:val="00FE4870"/>
    <w:rsid w:val="00FE540F"/>
    <w:rsid w:val="00FE5540"/>
    <w:rsid w:val="00FE6636"/>
    <w:rsid w:val="00FF1996"/>
    <w:rsid w:val="00FF2B37"/>
    <w:rsid w:val="00FF5B7C"/>
    <w:rsid w:val="00FF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8678FE8-AE7C-4EA8-A26C-231A0B24D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9A"/>
  </w:style>
  <w:style w:type="paragraph" w:styleId="1">
    <w:name w:val="heading 1"/>
    <w:basedOn w:val="a"/>
    <w:next w:val="a"/>
    <w:link w:val="10"/>
    <w:qFormat/>
    <w:rsid w:val="00D36986"/>
    <w:pPr>
      <w:keepNext/>
      <w:spacing w:after="0" w:line="240" w:lineRule="auto"/>
      <w:jc w:val="center"/>
      <w:outlineLvl w:val="0"/>
    </w:pPr>
    <w:rPr>
      <w:rFonts w:ascii="HebarU" w:eastAsia="Times New Roman" w:hAnsi="HebarU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D36986"/>
    <w:pPr>
      <w:keepNext/>
      <w:spacing w:after="0" w:line="240" w:lineRule="auto"/>
      <w:jc w:val="center"/>
      <w:outlineLvl w:val="1"/>
    </w:pPr>
    <w:rPr>
      <w:rFonts w:ascii="HebarU" w:eastAsia="Times New Roman" w:hAnsi="HebarU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36986"/>
    <w:rPr>
      <w:rFonts w:ascii="HebarU" w:eastAsia="Times New Roman" w:hAnsi="HebarU" w:cs="Times New Roman"/>
      <w:b/>
      <w:sz w:val="28"/>
      <w:szCs w:val="20"/>
    </w:rPr>
  </w:style>
  <w:style w:type="character" w:customStyle="1" w:styleId="20">
    <w:name w:val="Заглавие 2 Знак"/>
    <w:basedOn w:val="a0"/>
    <w:link w:val="2"/>
    <w:rsid w:val="00D36986"/>
    <w:rPr>
      <w:rFonts w:ascii="HebarU" w:eastAsia="Times New Roman" w:hAnsi="HebarU" w:cs="Times New Roman"/>
      <w:b/>
      <w:sz w:val="32"/>
      <w:szCs w:val="20"/>
    </w:rPr>
  </w:style>
  <w:style w:type="paragraph" w:styleId="a3">
    <w:name w:val="Body Text"/>
    <w:basedOn w:val="a"/>
    <w:link w:val="a4"/>
    <w:rsid w:val="00D36986"/>
    <w:pPr>
      <w:spacing w:after="0" w:line="240" w:lineRule="auto"/>
      <w:jc w:val="both"/>
    </w:pPr>
    <w:rPr>
      <w:rFonts w:ascii="HebarU" w:eastAsia="Times New Roman" w:hAnsi="HebarU" w:cs="Times New Roman"/>
      <w:sz w:val="28"/>
      <w:szCs w:val="20"/>
    </w:rPr>
  </w:style>
  <w:style w:type="character" w:customStyle="1" w:styleId="a4">
    <w:name w:val="Основен текст Знак"/>
    <w:basedOn w:val="a0"/>
    <w:link w:val="a3"/>
    <w:rsid w:val="00D36986"/>
    <w:rPr>
      <w:rFonts w:ascii="HebarU" w:eastAsia="Times New Roman" w:hAnsi="HebarU" w:cs="Times New Roman"/>
      <w:sz w:val="28"/>
      <w:szCs w:val="20"/>
    </w:rPr>
  </w:style>
  <w:style w:type="paragraph" w:styleId="21">
    <w:name w:val="Body Text 2"/>
    <w:basedOn w:val="a"/>
    <w:link w:val="22"/>
    <w:rsid w:val="00D3698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22">
    <w:name w:val="Основен текст 2 Знак"/>
    <w:basedOn w:val="a0"/>
    <w:link w:val="21"/>
    <w:rsid w:val="00D3698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5">
    <w:name w:val="Title"/>
    <w:basedOn w:val="a"/>
    <w:link w:val="a6"/>
    <w:qFormat/>
    <w:rsid w:val="00D36986"/>
    <w:pPr>
      <w:spacing w:after="0" w:line="240" w:lineRule="auto"/>
      <w:ind w:firstLine="720"/>
      <w:jc w:val="center"/>
    </w:pPr>
    <w:rPr>
      <w:rFonts w:ascii="Arial" w:eastAsia="Times New Roman" w:hAnsi="Arial" w:cs="Times New Roman"/>
      <w:b/>
      <w:sz w:val="36"/>
      <w:szCs w:val="24"/>
      <w:u w:val="single"/>
      <w:lang w:eastAsia="en-US"/>
    </w:rPr>
  </w:style>
  <w:style w:type="character" w:customStyle="1" w:styleId="a6">
    <w:name w:val="Заглавие Знак"/>
    <w:basedOn w:val="a0"/>
    <w:link w:val="a5"/>
    <w:rsid w:val="00D36986"/>
    <w:rPr>
      <w:rFonts w:ascii="Arial" w:eastAsia="Times New Roman" w:hAnsi="Arial" w:cs="Times New Roman"/>
      <w:b/>
      <w:sz w:val="36"/>
      <w:szCs w:val="24"/>
      <w:u w:val="single"/>
      <w:lang w:eastAsia="en-US"/>
    </w:rPr>
  </w:style>
  <w:style w:type="paragraph" w:styleId="a7">
    <w:name w:val="List Paragraph"/>
    <w:basedOn w:val="a"/>
    <w:uiPriority w:val="34"/>
    <w:qFormat/>
    <w:rsid w:val="00D36986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D36986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D36986"/>
    <w:pPr>
      <w:widowControl w:val="0"/>
      <w:autoSpaceDE w:val="0"/>
      <w:autoSpaceDN w:val="0"/>
      <w:adjustRightInd w:val="0"/>
      <w:spacing w:after="0" w:line="276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D369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D36986"/>
    <w:rPr>
      <w:rFonts w:ascii="Times New Roman" w:hAnsi="Times New Roman" w:cs="Times New Roman"/>
      <w:sz w:val="32"/>
      <w:szCs w:val="32"/>
    </w:rPr>
  </w:style>
  <w:style w:type="character" w:customStyle="1" w:styleId="FontStyle43">
    <w:name w:val="Font Style43"/>
    <w:basedOn w:val="a0"/>
    <w:rsid w:val="00D369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basedOn w:val="a0"/>
    <w:rsid w:val="00D36986"/>
    <w:rPr>
      <w:rFonts w:ascii="Times New Roman" w:hAnsi="Times New Roman" w:cs="Times New Roman"/>
      <w:sz w:val="22"/>
      <w:szCs w:val="22"/>
    </w:rPr>
  </w:style>
  <w:style w:type="character" w:customStyle="1" w:styleId="historyitemselected">
    <w:name w:val="historyitemselected"/>
    <w:basedOn w:val="a0"/>
    <w:rsid w:val="00D36986"/>
  </w:style>
  <w:style w:type="paragraph" w:customStyle="1" w:styleId="31">
    <w:name w:val="Основен текст 31"/>
    <w:basedOn w:val="a"/>
    <w:rsid w:val="00D36986"/>
    <w:pPr>
      <w:tabs>
        <w:tab w:val="left" w:pos="720"/>
      </w:tabs>
      <w:suppressAutoHyphens/>
      <w:spacing w:after="0" w:line="26" w:lineRule="atLeast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5">
    <w:name w:val="Style5"/>
    <w:basedOn w:val="a"/>
    <w:rsid w:val="00D36986"/>
    <w:pPr>
      <w:widowControl w:val="0"/>
      <w:suppressAutoHyphens/>
      <w:autoSpaceDE w:val="0"/>
      <w:spacing w:after="0" w:line="274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3">
    <w:name w:val="Style33"/>
    <w:basedOn w:val="a"/>
    <w:rsid w:val="00D36986"/>
    <w:pPr>
      <w:widowControl w:val="0"/>
      <w:suppressAutoHyphens/>
      <w:autoSpaceDE w:val="0"/>
      <w:spacing w:after="0" w:line="278" w:lineRule="exact"/>
      <w:ind w:hanging="720"/>
      <w:jc w:val="both"/>
    </w:pPr>
    <w:rPr>
      <w:rFonts w:ascii="Arial Narrow" w:eastAsia="Times New Roman" w:hAnsi="Arial Narrow" w:cs="Times New Roman"/>
      <w:sz w:val="24"/>
      <w:szCs w:val="24"/>
      <w:lang w:eastAsia="ar-SA"/>
    </w:rPr>
  </w:style>
  <w:style w:type="paragraph" w:customStyle="1" w:styleId="11">
    <w:name w:val="Заглавие1"/>
    <w:basedOn w:val="a"/>
    <w:rsid w:val="00D3698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Emphasis"/>
    <w:qFormat/>
    <w:rsid w:val="00D36986"/>
    <w:rPr>
      <w:i/>
      <w:iCs/>
    </w:rPr>
  </w:style>
  <w:style w:type="character" w:customStyle="1" w:styleId="FontStyle17">
    <w:name w:val="Font Style17"/>
    <w:basedOn w:val="a0"/>
    <w:rsid w:val="00D36986"/>
    <w:rPr>
      <w:rFonts w:ascii="Times New Roman" w:hAnsi="Times New Roman" w:cs="Times New Roman"/>
      <w:sz w:val="20"/>
      <w:szCs w:val="20"/>
    </w:rPr>
  </w:style>
  <w:style w:type="character" w:styleId="a9">
    <w:name w:val="Hyperlink"/>
    <w:basedOn w:val="a0"/>
    <w:uiPriority w:val="99"/>
    <w:unhideWhenUsed/>
    <w:rsid w:val="00FB74E8"/>
    <w:rPr>
      <w:color w:val="0000FF" w:themeColor="hyperlink"/>
      <w:u w:val="single"/>
    </w:rPr>
  </w:style>
  <w:style w:type="character" w:customStyle="1" w:styleId="ala53">
    <w:name w:val="al_a53"/>
    <w:rsid w:val="00480455"/>
    <w:rPr>
      <w:rFonts w:cs="Times New Roman"/>
    </w:rPr>
  </w:style>
  <w:style w:type="paragraph" w:styleId="aa">
    <w:name w:val="Plain Text"/>
    <w:aliases w:val=" Char,Char"/>
    <w:basedOn w:val="a"/>
    <w:link w:val="ab"/>
    <w:rsid w:val="007C786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en-US"/>
    </w:rPr>
  </w:style>
  <w:style w:type="character" w:customStyle="1" w:styleId="ab">
    <w:name w:val="Обикновен текст Знак"/>
    <w:aliases w:val=" Char Знак,Char Знак"/>
    <w:basedOn w:val="a0"/>
    <w:link w:val="aa"/>
    <w:rsid w:val="007C7866"/>
    <w:rPr>
      <w:rFonts w:ascii="Courier New" w:eastAsia="Times New Roman" w:hAnsi="Courier New" w:cs="Times New Roman"/>
      <w:sz w:val="20"/>
      <w:szCs w:val="20"/>
      <w:lang w:val="en-US" w:eastAsia="en-US"/>
    </w:rPr>
  </w:style>
  <w:style w:type="paragraph" w:customStyle="1" w:styleId="12">
    <w:name w:val="Списък на абзаци1"/>
    <w:basedOn w:val="a"/>
    <w:uiPriority w:val="99"/>
    <w:qFormat/>
    <w:rsid w:val="00686CA5"/>
    <w:pPr>
      <w:ind w:left="720"/>
      <w:contextualSpacing/>
    </w:pPr>
    <w:rPr>
      <w:rFonts w:ascii="Calibri" w:eastAsia="PMingLiU" w:hAnsi="Calibri" w:cs="Times New Roman"/>
      <w:lang w:eastAsia="zh-TW"/>
    </w:rPr>
  </w:style>
  <w:style w:type="paragraph" w:styleId="ac">
    <w:name w:val="header"/>
    <w:basedOn w:val="a"/>
    <w:link w:val="ad"/>
    <w:unhideWhenUsed/>
    <w:rsid w:val="007D3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Горен колонтитул Знак"/>
    <w:basedOn w:val="a0"/>
    <w:link w:val="ac"/>
    <w:uiPriority w:val="99"/>
    <w:rsid w:val="007D349D"/>
  </w:style>
  <w:style w:type="paragraph" w:styleId="ae">
    <w:name w:val="footer"/>
    <w:basedOn w:val="a"/>
    <w:link w:val="af"/>
    <w:uiPriority w:val="99"/>
    <w:unhideWhenUsed/>
    <w:rsid w:val="007D3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">
    <w:name w:val="Долен колонтитул Знак"/>
    <w:basedOn w:val="a0"/>
    <w:link w:val="ae"/>
    <w:uiPriority w:val="99"/>
    <w:rsid w:val="007D349D"/>
  </w:style>
  <w:style w:type="paragraph" w:styleId="af0">
    <w:name w:val="Balloon Text"/>
    <w:basedOn w:val="a"/>
    <w:link w:val="af1"/>
    <w:uiPriority w:val="99"/>
    <w:semiHidden/>
    <w:unhideWhenUsed/>
    <w:rsid w:val="001406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Изнесен текст Знак"/>
    <w:basedOn w:val="a0"/>
    <w:link w:val="af0"/>
    <w:uiPriority w:val="99"/>
    <w:semiHidden/>
    <w:rsid w:val="0014061A"/>
    <w:rPr>
      <w:rFonts w:ascii="Segoe UI" w:hAnsi="Segoe UI" w:cs="Segoe UI"/>
      <w:sz w:val="18"/>
      <w:szCs w:val="18"/>
    </w:rPr>
  </w:style>
  <w:style w:type="character" w:customStyle="1" w:styleId="Bodytext2">
    <w:name w:val="Body text (2)_"/>
    <w:link w:val="Bodytext20"/>
    <w:rsid w:val="00567168"/>
    <w:rPr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567168"/>
    <w:pPr>
      <w:widowControl w:val="0"/>
      <w:shd w:val="clear" w:color="auto" w:fill="FFFFFF"/>
      <w:spacing w:after="0" w:line="240" w:lineRule="exact"/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8687C-4555-4336-A736-1853B14A0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1401</TotalTime>
  <Pages>13</Pages>
  <Words>5645</Words>
  <Characters>32182</Characters>
  <Application>Microsoft Office Word</Application>
  <DocSecurity>0</DocSecurity>
  <Lines>268</Lines>
  <Paragraphs>75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North-West-DP</dc:creator>
  <cp:keywords/>
  <dc:description/>
  <cp:lastModifiedBy>Szdp Vratza</cp:lastModifiedBy>
  <cp:revision>3811</cp:revision>
  <cp:lastPrinted>2024-02-07T08:12:00Z</cp:lastPrinted>
  <dcterms:created xsi:type="dcterms:W3CDTF">2015-03-06T13:44:00Z</dcterms:created>
  <dcterms:modified xsi:type="dcterms:W3CDTF">2024-02-29T14:07:00Z</dcterms:modified>
</cp:coreProperties>
</file>